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1EFB1" w14:textId="77777777" w:rsidR="00E46A08" w:rsidRPr="005A6900" w:rsidRDefault="003643CA" w:rsidP="0009654D">
      <w:pPr>
        <w:tabs>
          <w:tab w:val="left" w:pos="0"/>
          <w:tab w:val="left" w:pos="10207"/>
        </w:tabs>
        <w:ind w:right="51"/>
        <w:rPr>
          <w:rFonts w:ascii="Verdana" w:hAnsi="Verdana" w:cs="Arial"/>
          <w:sz w:val="20"/>
          <w:szCs w:val="20"/>
        </w:rPr>
      </w:pPr>
      <w:r w:rsidRPr="005A6900">
        <w:rPr>
          <w:rFonts w:ascii="Verdana" w:hAnsi="Verdana" w:cs="Arial"/>
          <w:sz w:val="20"/>
          <w:szCs w:val="20"/>
        </w:rPr>
        <w:t xml:space="preserve"> 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8260"/>
      </w:tblGrid>
      <w:tr w:rsidR="00CD34C6" w:rsidRPr="005A6900" w14:paraId="0A2193A8" w14:textId="77777777" w:rsidTr="00AF5212">
        <w:trPr>
          <w:jc w:val="center"/>
        </w:trPr>
        <w:tc>
          <w:tcPr>
            <w:tcW w:w="8260" w:type="dxa"/>
          </w:tcPr>
          <w:p w14:paraId="62355349" w14:textId="77777777" w:rsidR="00CD34C6" w:rsidRPr="005A6900" w:rsidRDefault="00CD34C6" w:rsidP="0009654D">
            <w:pPr>
              <w:pStyle w:val="Tekstpodstawowy"/>
              <w:tabs>
                <w:tab w:val="left" w:pos="0"/>
              </w:tabs>
              <w:spacing w:before="0"/>
              <w:rPr>
                <w:rFonts w:ascii="Verdana" w:hAnsi="Verdana" w:cs="Arial"/>
                <w:sz w:val="20"/>
              </w:rPr>
            </w:pPr>
            <w:r w:rsidRPr="005A6900">
              <w:rPr>
                <w:rFonts w:ascii="Verdana" w:hAnsi="Verdana" w:cs="Arial"/>
                <w:sz w:val="20"/>
              </w:rPr>
              <w:t>OPIS PRZEDMIOTU ZAMÓWIENIA</w:t>
            </w:r>
          </w:p>
          <w:p w14:paraId="32C8F1BC" w14:textId="77777777" w:rsidR="00CD34C6" w:rsidRPr="005A6900" w:rsidRDefault="00CD34C6" w:rsidP="0009654D">
            <w:pPr>
              <w:pStyle w:val="Tekstpodstawowy"/>
              <w:tabs>
                <w:tab w:val="left" w:pos="0"/>
              </w:tabs>
              <w:spacing w:before="0"/>
              <w:rPr>
                <w:rFonts w:ascii="Verdana" w:hAnsi="Verdana" w:cs="Arial"/>
                <w:sz w:val="20"/>
              </w:rPr>
            </w:pPr>
          </w:p>
          <w:p w14:paraId="61EE8772" w14:textId="77777777" w:rsidR="00F85A85" w:rsidRPr="005A6900" w:rsidRDefault="00F85A85" w:rsidP="0009654D">
            <w:pPr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6900">
              <w:rPr>
                <w:rFonts w:ascii="Verdana" w:hAnsi="Verdana"/>
                <w:b/>
                <w:sz w:val="20"/>
                <w:szCs w:val="20"/>
              </w:rPr>
              <w:t>„</w:t>
            </w:r>
            <w:r w:rsidR="009D67B2" w:rsidRPr="005A6900">
              <w:rPr>
                <w:rFonts w:ascii="Verdana" w:hAnsi="Verdana"/>
                <w:b/>
                <w:sz w:val="20"/>
                <w:szCs w:val="20"/>
              </w:rPr>
              <w:t>Odbiór i z</w:t>
            </w:r>
            <w:r w:rsidRPr="005A6900">
              <w:rPr>
                <w:rFonts w:ascii="Verdana" w:hAnsi="Verdana"/>
                <w:b/>
                <w:sz w:val="20"/>
                <w:szCs w:val="20"/>
              </w:rPr>
              <w:t>agospodarowanie odpadów komunalnych</w:t>
            </w:r>
            <w:r w:rsidR="009D67B2" w:rsidRPr="005A6900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5A6900">
              <w:rPr>
                <w:rFonts w:ascii="Verdana" w:hAnsi="Verdana"/>
                <w:b/>
                <w:sz w:val="20"/>
                <w:szCs w:val="20"/>
              </w:rPr>
              <w:t xml:space="preserve">dla obiektu Obwód Drogowy Bielany Wrocławskie należącego do Rejonu Wrocław GDDKiA </w:t>
            </w:r>
          </w:p>
          <w:p w14:paraId="16CF0B90" w14:textId="77777777" w:rsidR="00F85A85" w:rsidRPr="005A6900" w:rsidRDefault="00F85A85" w:rsidP="0009654D">
            <w:pPr>
              <w:tabs>
                <w:tab w:val="left" w:leader="dot" w:pos="9072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6900">
              <w:rPr>
                <w:rFonts w:ascii="Verdana" w:hAnsi="Verdana"/>
                <w:b/>
                <w:sz w:val="20"/>
                <w:szCs w:val="20"/>
              </w:rPr>
              <w:t>Oddział we Wrocławiu”.</w:t>
            </w:r>
          </w:p>
          <w:p w14:paraId="1FFB636A" w14:textId="77777777" w:rsidR="00CD34C6" w:rsidRPr="005A6900" w:rsidRDefault="00CD34C6" w:rsidP="0009654D">
            <w:pPr>
              <w:pStyle w:val="Tytu"/>
              <w:suppressAutoHyphens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452A45B5" w14:textId="77777777" w:rsidR="00CD34C6" w:rsidRPr="005A6900" w:rsidRDefault="00CD34C6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01C11B02" w14:textId="77777777" w:rsidR="00CD34C6" w:rsidRPr="005A6900" w:rsidRDefault="00CD34C6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6835BE91" w14:textId="77777777" w:rsidR="00CD34C6" w:rsidRPr="005A6900" w:rsidRDefault="00CD34C6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70DCAC46" w14:textId="77777777" w:rsidR="002E503C" w:rsidRPr="005A6900" w:rsidRDefault="002E503C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5CC9E3FA" w14:textId="77777777" w:rsidR="002E503C" w:rsidRPr="005A6900" w:rsidRDefault="002E503C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483BD30C" w14:textId="77777777" w:rsidR="007A109A" w:rsidRPr="005A6900" w:rsidRDefault="007A109A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3A1C5C69" w14:textId="77777777" w:rsidR="007A109A" w:rsidRPr="005A6900" w:rsidRDefault="007A109A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6D11F4F2" w14:textId="77777777" w:rsidR="002E503C" w:rsidRPr="005A6900" w:rsidRDefault="002E503C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64EEC8B8" w14:textId="77777777" w:rsidR="00CD34C6" w:rsidRPr="005A6900" w:rsidRDefault="00CD34C6" w:rsidP="0009654D">
      <w:pPr>
        <w:pStyle w:val="Tekstpodstawowywcity"/>
        <w:tabs>
          <w:tab w:val="left" w:pos="0"/>
        </w:tabs>
        <w:spacing w:before="0"/>
        <w:rPr>
          <w:rFonts w:ascii="Verdana" w:hAnsi="Verdana" w:cs="Arial"/>
          <w:sz w:val="20"/>
        </w:rPr>
      </w:pPr>
    </w:p>
    <w:p w14:paraId="37972EC2" w14:textId="77777777" w:rsidR="00F879E3" w:rsidRPr="005A6900" w:rsidRDefault="00F879E3" w:rsidP="0009654D">
      <w:pPr>
        <w:tabs>
          <w:tab w:val="left" w:pos="0"/>
          <w:tab w:val="left" w:pos="2410"/>
        </w:tabs>
        <w:jc w:val="center"/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t>ZAMAWIAJĄCY:</w:t>
      </w:r>
    </w:p>
    <w:p w14:paraId="3DE9A23E" w14:textId="77777777" w:rsidR="00F879E3" w:rsidRPr="005A6900" w:rsidRDefault="00F879E3" w:rsidP="0009654D">
      <w:pPr>
        <w:tabs>
          <w:tab w:val="left" w:pos="0"/>
          <w:tab w:val="left" w:pos="2410"/>
        </w:tabs>
        <w:jc w:val="center"/>
        <w:rPr>
          <w:rFonts w:ascii="Verdana" w:hAnsi="Verdana" w:cs="Arial"/>
          <w:b/>
          <w:sz w:val="20"/>
          <w:szCs w:val="20"/>
        </w:rPr>
      </w:pPr>
    </w:p>
    <w:p w14:paraId="4701EF3A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Fonts w:ascii="Verdana" w:hAnsi="Verdana" w:cs="Arial"/>
          <w:b/>
          <w:bCs/>
          <w:iCs/>
          <w:sz w:val="20"/>
          <w:szCs w:val="20"/>
        </w:rPr>
        <w:t>Generalna Dyrekcja Dróg Krajowych i Autostrad</w:t>
      </w:r>
    </w:p>
    <w:p w14:paraId="30436195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Fonts w:ascii="Verdana" w:hAnsi="Verdana" w:cs="Arial"/>
          <w:b/>
          <w:bCs/>
          <w:iCs/>
          <w:sz w:val="20"/>
          <w:szCs w:val="20"/>
        </w:rPr>
        <w:t>Oddział we Wrocławiu</w:t>
      </w:r>
    </w:p>
    <w:p w14:paraId="24035EFB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Fonts w:ascii="Verdana" w:hAnsi="Verdana" w:cs="Arial"/>
          <w:b/>
          <w:bCs/>
          <w:iCs/>
          <w:sz w:val="20"/>
          <w:szCs w:val="20"/>
        </w:rPr>
        <w:t>ul. Powstańców Śląskich 186</w:t>
      </w:r>
    </w:p>
    <w:p w14:paraId="305F9276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Fonts w:ascii="Verdana" w:hAnsi="Verdana" w:cs="Arial"/>
          <w:b/>
          <w:bCs/>
          <w:iCs/>
          <w:sz w:val="20"/>
          <w:szCs w:val="20"/>
        </w:rPr>
        <w:t>53-139 Wrocław</w:t>
      </w:r>
    </w:p>
    <w:p w14:paraId="5D827316" w14:textId="77777777" w:rsidR="00F879E3" w:rsidRPr="005A6900" w:rsidRDefault="00F879E3" w:rsidP="0009654D">
      <w:pPr>
        <w:tabs>
          <w:tab w:val="left" w:pos="0"/>
          <w:tab w:val="left" w:pos="2410"/>
        </w:tabs>
        <w:jc w:val="center"/>
        <w:rPr>
          <w:rFonts w:ascii="Verdana" w:hAnsi="Verdana" w:cs="Arial"/>
          <w:sz w:val="20"/>
          <w:szCs w:val="20"/>
        </w:rPr>
      </w:pPr>
      <w:r w:rsidRPr="005A6900">
        <w:rPr>
          <w:rFonts w:ascii="Verdana" w:hAnsi="Verdana" w:cs="Arial"/>
          <w:sz w:val="20"/>
          <w:szCs w:val="20"/>
        </w:rPr>
        <w:t>telefon: +48 71 334 73 00; fax +48 71 367 17 69</w:t>
      </w:r>
    </w:p>
    <w:p w14:paraId="7085F200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Style w:val="Pogrubienie"/>
          <w:rFonts w:ascii="Verdana" w:hAnsi="Verdana" w:cs="Arial"/>
          <w:sz w:val="20"/>
          <w:szCs w:val="20"/>
        </w:rPr>
        <w:t>e-mail:</w:t>
      </w:r>
      <w:r w:rsidRPr="005A6900">
        <w:rPr>
          <w:rFonts w:ascii="Verdana" w:hAnsi="Verdana" w:cs="Arial"/>
          <w:sz w:val="20"/>
          <w:szCs w:val="20"/>
        </w:rPr>
        <w:t xml:space="preserve"> </w:t>
      </w:r>
      <w:hyperlink r:id="rId8" w:history="1">
        <w:r w:rsidRPr="005A6900">
          <w:rPr>
            <w:rFonts w:ascii="Verdana" w:hAnsi="Verdana" w:cs="Arial"/>
            <w:sz w:val="20"/>
            <w:szCs w:val="20"/>
          </w:rPr>
          <w:t>sekretariat@wroclaw.gddkia.gov.pl</w:t>
        </w:r>
      </w:hyperlink>
    </w:p>
    <w:p w14:paraId="5DA1D020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</w:p>
    <w:p w14:paraId="23BA4BA5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</w:p>
    <w:p w14:paraId="3CF4C19F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</w:p>
    <w:p w14:paraId="14B4D1F2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/>
          <w:bCs/>
          <w:iCs/>
          <w:sz w:val="20"/>
          <w:szCs w:val="20"/>
        </w:rPr>
      </w:pPr>
      <w:r w:rsidRPr="005A6900">
        <w:rPr>
          <w:rFonts w:ascii="Verdana" w:hAnsi="Verdana" w:cs="Arial"/>
          <w:b/>
          <w:bCs/>
          <w:iCs/>
          <w:sz w:val="20"/>
          <w:szCs w:val="20"/>
        </w:rPr>
        <w:t>Opracowano w Rejonie Wrocław</w:t>
      </w:r>
    </w:p>
    <w:p w14:paraId="77E6FAF1" w14:textId="77777777" w:rsidR="00F879E3" w:rsidRPr="005A6900" w:rsidRDefault="00F879E3" w:rsidP="0009654D">
      <w:pPr>
        <w:tabs>
          <w:tab w:val="left" w:pos="0"/>
          <w:tab w:val="left" w:pos="2410"/>
        </w:tabs>
        <w:jc w:val="center"/>
        <w:rPr>
          <w:rFonts w:ascii="Verdana" w:hAnsi="Verdana" w:cs="Arial"/>
          <w:bCs/>
          <w:iCs/>
          <w:sz w:val="20"/>
          <w:szCs w:val="20"/>
          <w:u w:val="single"/>
        </w:rPr>
      </w:pPr>
      <w:r w:rsidRPr="005A6900">
        <w:rPr>
          <w:rFonts w:ascii="Verdana" w:hAnsi="Verdana" w:cs="Arial"/>
          <w:bCs/>
          <w:iCs/>
          <w:sz w:val="20"/>
          <w:szCs w:val="20"/>
          <w:u w:val="single"/>
        </w:rPr>
        <w:t>ul. Korfantego 2/4 , 53-012 Wrocław</w:t>
      </w:r>
    </w:p>
    <w:p w14:paraId="7335DB12" w14:textId="77777777" w:rsidR="00F879E3" w:rsidRPr="005A6900" w:rsidRDefault="00F879E3" w:rsidP="0009654D">
      <w:pPr>
        <w:tabs>
          <w:tab w:val="left" w:pos="0"/>
          <w:tab w:val="left" w:pos="2410"/>
        </w:tabs>
        <w:jc w:val="center"/>
        <w:rPr>
          <w:rFonts w:ascii="Verdana" w:hAnsi="Verdana" w:cs="Arial"/>
          <w:bCs/>
          <w:iCs/>
          <w:sz w:val="20"/>
          <w:szCs w:val="20"/>
          <w:u w:val="single"/>
        </w:rPr>
      </w:pPr>
      <w:r w:rsidRPr="005A6900">
        <w:rPr>
          <w:rFonts w:ascii="Verdana" w:hAnsi="Verdana" w:cs="Arial"/>
          <w:bCs/>
          <w:iCs/>
          <w:sz w:val="20"/>
          <w:szCs w:val="20"/>
          <w:u w:val="single"/>
        </w:rPr>
        <w:t>tel. 71 360 80 16 fax 71 336 13 45</w:t>
      </w:r>
    </w:p>
    <w:p w14:paraId="7422348D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sz w:val="20"/>
          <w:szCs w:val="20"/>
        </w:rPr>
      </w:pPr>
    </w:p>
    <w:p w14:paraId="5F46FE88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sz w:val="20"/>
          <w:szCs w:val="20"/>
        </w:rPr>
      </w:pPr>
    </w:p>
    <w:p w14:paraId="419F843E" w14:textId="77777777" w:rsidR="00CD34C6" w:rsidRPr="005A6900" w:rsidRDefault="00CD34C6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1FA11A63" w14:textId="77777777" w:rsidR="00CD34C6" w:rsidRPr="005A6900" w:rsidRDefault="00CD34C6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027E15F8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3A1D81F1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190ED2E5" w14:textId="77777777" w:rsidR="007A109A" w:rsidRPr="005A6900" w:rsidRDefault="007A109A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68BD6B96" w14:textId="77777777" w:rsidR="007A109A" w:rsidRPr="005A6900" w:rsidRDefault="007A109A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45D555E0" w14:textId="77777777" w:rsidR="007A109A" w:rsidRPr="005A6900" w:rsidRDefault="007A109A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244C39EF" w14:textId="77777777" w:rsidR="007A109A" w:rsidRPr="005A6900" w:rsidRDefault="007A109A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1B574B36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7EED11BB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67CE3F32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6E5B6290" w14:textId="77777777" w:rsidR="00FC5AC3" w:rsidRPr="005A6900" w:rsidRDefault="00FC5AC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42E122C0" w14:textId="77777777" w:rsidR="00AF5212" w:rsidRPr="005A6900" w:rsidRDefault="00AF5212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51FF0414" w14:textId="77777777" w:rsidR="00CD34C6" w:rsidRPr="005A6900" w:rsidRDefault="00CD34C6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3F4C556C" w14:textId="77777777" w:rsidR="00CD34C6" w:rsidRPr="005A6900" w:rsidRDefault="00CD34C6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6E75E81F" w14:textId="77777777" w:rsidR="00CB29D4" w:rsidRPr="005A6900" w:rsidRDefault="00CD34C6" w:rsidP="0009654D">
      <w:pPr>
        <w:tabs>
          <w:tab w:val="left" w:pos="0"/>
        </w:tabs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t>KOD WEDŁUG WSPÓLN</w:t>
      </w:r>
      <w:r w:rsidR="004D1DCE" w:rsidRPr="005A6900">
        <w:rPr>
          <w:rFonts w:ascii="Verdana" w:hAnsi="Verdana" w:cs="Arial"/>
          <w:b/>
          <w:sz w:val="20"/>
          <w:szCs w:val="20"/>
        </w:rPr>
        <w:t>EG</w:t>
      </w:r>
      <w:r w:rsidR="00A83644" w:rsidRPr="005A6900">
        <w:rPr>
          <w:rFonts w:ascii="Verdana" w:hAnsi="Verdana" w:cs="Arial"/>
          <w:b/>
          <w:sz w:val="20"/>
          <w:szCs w:val="20"/>
        </w:rPr>
        <w:t xml:space="preserve">O SŁOWNIKA ZAMÓWIEŃ (CPV): </w:t>
      </w:r>
    </w:p>
    <w:p w14:paraId="3C56EFF0" w14:textId="77777777" w:rsidR="003C2BCF" w:rsidRPr="005A6900" w:rsidRDefault="003C2BCF" w:rsidP="0009654D">
      <w:pPr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90511300-5 Usługi zbierania śmieci </w:t>
      </w:r>
    </w:p>
    <w:p w14:paraId="6E3F9BA2" w14:textId="77777777" w:rsidR="003C2BCF" w:rsidRPr="005A6900" w:rsidRDefault="003C2BCF" w:rsidP="0009654D">
      <w:pPr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90511000-2 Usługi wywozu odpadów </w:t>
      </w:r>
    </w:p>
    <w:p w14:paraId="194280B4" w14:textId="77777777" w:rsidR="003C2BCF" w:rsidRPr="005A6900" w:rsidRDefault="003C2BCF" w:rsidP="0009654D">
      <w:pPr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90512000-9 Usługi transportu odpadów</w:t>
      </w:r>
    </w:p>
    <w:p w14:paraId="27502DC4" w14:textId="77777777" w:rsidR="00F879E3" w:rsidRPr="005A6900" w:rsidRDefault="00F879E3" w:rsidP="0009654D">
      <w:pPr>
        <w:tabs>
          <w:tab w:val="left" w:pos="0"/>
        </w:tabs>
        <w:rPr>
          <w:rFonts w:ascii="Verdana" w:hAnsi="Verdana" w:cs="Arial"/>
          <w:sz w:val="20"/>
          <w:szCs w:val="20"/>
        </w:rPr>
      </w:pPr>
    </w:p>
    <w:p w14:paraId="49F890C5" w14:textId="77777777" w:rsidR="00CD34C6" w:rsidRPr="005A6900" w:rsidRDefault="00CD34C6" w:rsidP="0009654D">
      <w:pPr>
        <w:tabs>
          <w:tab w:val="left" w:pos="0"/>
        </w:tabs>
        <w:rPr>
          <w:rFonts w:ascii="Verdana" w:hAnsi="Verdana" w:cs="Arial"/>
          <w:bCs/>
          <w:sz w:val="20"/>
          <w:szCs w:val="20"/>
          <w:lang w:val="sq-AL"/>
        </w:rPr>
      </w:pPr>
    </w:p>
    <w:p w14:paraId="5FD6A3DD" w14:textId="77777777" w:rsidR="00F879E3" w:rsidRPr="005A6900" w:rsidRDefault="00F879E3" w:rsidP="0009654D">
      <w:pPr>
        <w:tabs>
          <w:tab w:val="left" w:pos="0"/>
        </w:tabs>
        <w:jc w:val="center"/>
        <w:rPr>
          <w:rFonts w:ascii="Verdana" w:hAnsi="Verdana" w:cs="Arial"/>
          <w:bCs/>
          <w:sz w:val="20"/>
          <w:szCs w:val="20"/>
        </w:rPr>
      </w:pPr>
    </w:p>
    <w:p w14:paraId="48594E5E" w14:textId="62847079" w:rsidR="00F879E3" w:rsidRPr="005A6900" w:rsidRDefault="003C2BCF" w:rsidP="0009654D">
      <w:pPr>
        <w:tabs>
          <w:tab w:val="left" w:pos="0"/>
        </w:tabs>
        <w:jc w:val="center"/>
        <w:rPr>
          <w:rFonts w:ascii="Verdana" w:hAnsi="Verdana" w:cs="Arial"/>
          <w:bCs/>
          <w:i/>
          <w:sz w:val="20"/>
          <w:szCs w:val="20"/>
        </w:rPr>
      </w:pPr>
      <w:r w:rsidRPr="005A6900">
        <w:rPr>
          <w:rFonts w:ascii="Verdana" w:hAnsi="Verdana" w:cs="Arial"/>
          <w:bCs/>
          <w:i/>
          <w:sz w:val="20"/>
          <w:szCs w:val="20"/>
        </w:rPr>
        <w:t>Opracował: Aleksandra</w:t>
      </w:r>
      <w:r w:rsidR="00F224D3">
        <w:rPr>
          <w:rFonts w:ascii="Verdana" w:hAnsi="Verdana" w:cs="Arial"/>
          <w:bCs/>
          <w:i/>
          <w:sz w:val="20"/>
          <w:szCs w:val="20"/>
        </w:rPr>
        <w:t xml:space="preserve"> Cendro</w:t>
      </w:r>
      <w:r w:rsidR="00F879E3" w:rsidRPr="005A6900">
        <w:rPr>
          <w:rFonts w:ascii="Verdana" w:hAnsi="Verdana" w:cs="Arial"/>
          <w:bCs/>
          <w:i/>
          <w:sz w:val="20"/>
          <w:szCs w:val="20"/>
        </w:rPr>
        <w:t xml:space="preserve">                              Zatwierdził: </w:t>
      </w:r>
      <w:r w:rsidR="009D67B2" w:rsidRPr="005A6900">
        <w:rPr>
          <w:rFonts w:ascii="Verdana" w:hAnsi="Verdana" w:cs="Arial"/>
          <w:bCs/>
          <w:i/>
          <w:sz w:val="20"/>
          <w:szCs w:val="20"/>
        </w:rPr>
        <w:t>…………………………………………</w:t>
      </w:r>
    </w:p>
    <w:p w14:paraId="25205A5F" w14:textId="77777777" w:rsidR="00F879E3" w:rsidRPr="005A6900" w:rsidRDefault="00F879E3" w:rsidP="0009654D">
      <w:pPr>
        <w:tabs>
          <w:tab w:val="left" w:pos="0"/>
          <w:tab w:val="left" w:pos="5156"/>
        </w:tabs>
        <w:ind w:right="51"/>
        <w:jc w:val="center"/>
        <w:rPr>
          <w:rFonts w:ascii="Verdana" w:hAnsi="Verdana" w:cs="Arial"/>
          <w:b/>
          <w:sz w:val="20"/>
          <w:szCs w:val="20"/>
        </w:rPr>
      </w:pPr>
    </w:p>
    <w:p w14:paraId="6537A967" w14:textId="77777777" w:rsidR="00F879E3" w:rsidRPr="005A6900" w:rsidRDefault="00F879E3" w:rsidP="0009654D">
      <w:pPr>
        <w:tabs>
          <w:tab w:val="left" w:pos="0"/>
          <w:tab w:val="left" w:pos="10207"/>
        </w:tabs>
        <w:ind w:right="51"/>
        <w:jc w:val="center"/>
        <w:rPr>
          <w:rFonts w:ascii="Verdana" w:hAnsi="Verdana" w:cs="Arial"/>
          <w:sz w:val="20"/>
          <w:szCs w:val="20"/>
        </w:rPr>
      </w:pPr>
    </w:p>
    <w:p w14:paraId="236ACBC8" w14:textId="77777777" w:rsidR="0031219E" w:rsidRPr="005A6900" w:rsidRDefault="0031219E" w:rsidP="0009654D">
      <w:pPr>
        <w:tabs>
          <w:tab w:val="left" w:pos="0"/>
          <w:tab w:val="left" w:pos="10207"/>
        </w:tabs>
        <w:ind w:right="51"/>
        <w:jc w:val="center"/>
        <w:rPr>
          <w:rFonts w:ascii="Verdana" w:hAnsi="Verdana" w:cs="Arial"/>
          <w:sz w:val="20"/>
          <w:szCs w:val="20"/>
        </w:rPr>
      </w:pPr>
    </w:p>
    <w:p w14:paraId="531878B1" w14:textId="77777777" w:rsidR="00F879E3" w:rsidRPr="005A6900" w:rsidRDefault="00F879E3" w:rsidP="0009654D">
      <w:pPr>
        <w:tabs>
          <w:tab w:val="left" w:pos="0"/>
          <w:tab w:val="left" w:pos="10207"/>
        </w:tabs>
        <w:ind w:right="51"/>
        <w:jc w:val="center"/>
        <w:rPr>
          <w:rFonts w:ascii="Verdana" w:hAnsi="Verdana" w:cs="Arial"/>
          <w:sz w:val="20"/>
          <w:szCs w:val="20"/>
        </w:rPr>
      </w:pPr>
    </w:p>
    <w:p w14:paraId="6CDB119D" w14:textId="4953ED61" w:rsidR="00F879E3" w:rsidRPr="005A6900" w:rsidRDefault="00F879E3" w:rsidP="0009654D">
      <w:pPr>
        <w:tabs>
          <w:tab w:val="left" w:pos="0"/>
          <w:tab w:val="left" w:pos="10207"/>
        </w:tabs>
        <w:ind w:right="51"/>
        <w:jc w:val="center"/>
        <w:rPr>
          <w:rFonts w:ascii="Verdana" w:hAnsi="Verdana" w:cs="Arial"/>
          <w:sz w:val="20"/>
          <w:szCs w:val="20"/>
        </w:rPr>
      </w:pPr>
      <w:r w:rsidRPr="005A6900">
        <w:rPr>
          <w:rFonts w:ascii="Verdana" w:hAnsi="Verdana" w:cs="Arial"/>
          <w:sz w:val="20"/>
          <w:szCs w:val="20"/>
        </w:rPr>
        <w:t>Wrocław,</w:t>
      </w:r>
      <w:r w:rsidRPr="005A6900">
        <w:rPr>
          <w:rFonts w:ascii="Verdana" w:hAnsi="Verdana" w:cs="Arial"/>
          <w:b/>
          <w:sz w:val="20"/>
          <w:szCs w:val="20"/>
        </w:rPr>
        <w:t xml:space="preserve"> </w:t>
      </w:r>
      <w:r w:rsidR="00F224D3">
        <w:rPr>
          <w:rFonts w:ascii="Verdana" w:hAnsi="Verdana" w:cs="Arial"/>
          <w:sz w:val="20"/>
          <w:szCs w:val="20"/>
        </w:rPr>
        <w:t>marzec</w:t>
      </w:r>
      <w:r w:rsidR="006E04BF">
        <w:rPr>
          <w:rFonts w:ascii="Verdana" w:hAnsi="Verdana" w:cs="Arial"/>
          <w:sz w:val="20"/>
          <w:szCs w:val="20"/>
        </w:rPr>
        <w:t xml:space="preserve"> 202</w:t>
      </w:r>
      <w:r w:rsidR="00F224D3">
        <w:rPr>
          <w:rFonts w:ascii="Verdana" w:hAnsi="Verdana" w:cs="Arial"/>
          <w:sz w:val="20"/>
          <w:szCs w:val="20"/>
        </w:rPr>
        <w:t>6</w:t>
      </w:r>
      <w:r w:rsidRPr="005A6900">
        <w:rPr>
          <w:rFonts w:ascii="Verdana" w:hAnsi="Verdana" w:cs="Arial"/>
          <w:sz w:val="20"/>
          <w:szCs w:val="20"/>
        </w:rPr>
        <w:t xml:space="preserve"> r.</w:t>
      </w:r>
    </w:p>
    <w:p w14:paraId="2B3FA2C8" w14:textId="77777777" w:rsidR="005A1580" w:rsidRPr="005A6900" w:rsidRDefault="005A1580" w:rsidP="0009654D">
      <w:pPr>
        <w:tabs>
          <w:tab w:val="left" w:pos="0"/>
          <w:tab w:val="left" w:pos="10207"/>
        </w:tabs>
        <w:ind w:right="51"/>
        <w:rPr>
          <w:rFonts w:ascii="Verdana" w:hAnsi="Verdana" w:cs="Arial"/>
          <w:sz w:val="20"/>
          <w:szCs w:val="20"/>
        </w:rPr>
      </w:pPr>
    </w:p>
    <w:p w14:paraId="4354981D" w14:textId="77777777" w:rsidR="004F14F2" w:rsidRDefault="004F14F2" w:rsidP="00164719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lastRenderedPageBreak/>
        <w:t>Podstawa  opracowania</w:t>
      </w:r>
    </w:p>
    <w:p w14:paraId="1F5C78FD" w14:textId="77777777" w:rsidR="00BE0C29" w:rsidRPr="00BE0C29" w:rsidRDefault="00BE0C29" w:rsidP="00BE0C29">
      <w:pPr>
        <w:tabs>
          <w:tab w:val="left" w:pos="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399A3D54" w14:textId="77777777" w:rsidR="00765A0B" w:rsidRPr="005A6900" w:rsidRDefault="004F14F2" w:rsidP="0009654D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 w:rsidRPr="005A6900">
        <w:rPr>
          <w:rFonts w:ascii="Verdana" w:hAnsi="Verdana" w:cs="Arial"/>
          <w:sz w:val="20"/>
          <w:szCs w:val="20"/>
        </w:rPr>
        <w:t>Przedmiotem opracowania przedmiotu zamówienia jest zakre</w:t>
      </w:r>
      <w:r w:rsidR="00765A0B" w:rsidRPr="005A6900">
        <w:rPr>
          <w:rFonts w:ascii="Verdana" w:hAnsi="Verdana" w:cs="Arial"/>
          <w:sz w:val="20"/>
          <w:szCs w:val="20"/>
        </w:rPr>
        <w:t xml:space="preserve">s </w:t>
      </w:r>
      <w:r w:rsidR="009D67B2" w:rsidRPr="005A6900">
        <w:rPr>
          <w:rFonts w:ascii="Verdana" w:hAnsi="Verdana" w:cs="Arial"/>
          <w:sz w:val="20"/>
          <w:szCs w:val="20"/>
        </w:rPr>
        <w:t xml:space="preserve">usług </w:t>
      </w:r>
      <w:r w:rsidR="00765A0B" w:rsidRPr="005A6900">
        <w:rPr>
          <w:rFonts w:ascii="Verdana" w:hAnsi="Verdana" w:cs="Arial"/>
          <w:sz w:val="20"/>
          <w:szCs w:val="20"/>
        </w:rPr>
        <w:t>dotyczący zadania pn.:</w:t>
      </w:r>
      <w:r w:rsidR="0015343E" w:rsidRPr="005A6900">
        <w:rPr>
          <w:rFonts w:ascii="Verdana" w:hAnsi="Verdana" w:cs="Arial"/>
          <w:sz w:val="20"/>
          <w:szCs w:val="20"/>
        </w:rPr>
        <w:t xml:space="preserve"> </w:t>
      </w:r>
      <w:r w:rsidR="00765A0B" w:rsidRPr="005A6900">
        <w:rPr>
          <w:rFonts w:ascii="Verdana" w:hAnsi="Verdana"/>
          <w:b/>
          <w:sz w:val="20"/>
          <w:szCs w:val="20"/>
        </w:rPr>
        <w:t>„</w:t>
      </w:r>
      <w:r w:rsidR="009D67B2" w:rsidRPr="005A6900">
        <w:rPr>
          <w:rFonts w:ascii="Verdana" w:hAnsi="Verdana"/>
          <w:b/>
          <w:sz w:val="20"/>
          <w:szCs w:val="20"/>
        </w:rPr>
        <w:t>Odbiór i z</w:t>
      </w:r>
      <w:r w:rsidR="00765A0B" w:rsidRPr="005A6900">
        <w:rPr>
          <w:rFonts w:ascii="Verdana" w:hAnsi="Verdana"/>
          <w:b/>
          <w:sz w:val="20"/>
          <w:szCs w:val="20"/>
        </w:rPr>
        <w:t>agospodarowanie odpadów komunalnych dla obiektu Obwód Drogowy Bielany Wrocławskie należącego do Rejonu Wrocław GDDKiA Oddział we Wrocławiu”.</w:t>
      </w:r>
    </w:p>
    <w:p w14:paraId="6D2F9AED" w14:textId="77777777" w:rsidR="00584A03" w:rsidRPr="005A6900" w:rsidRDefault="00584A03" w:rsidP="0009654D">
      <w:pPr>
        <w:tabs>
          <w:tab w:val="left" w:pos="0"/>
        </w:tabs>
        <w:jc w:val="both"/>
        <w:rPr>
          <w:rFonts w:ascii="Verdana" w:hAnsi="Verdana" w:cs="Arial"/>
          <w:sz w:val="20"/>
          <w:szCs w:val="20"/>
        </w:rPr>
      </w:pPr>
    </w:p>
    <w:p w14:paraId="56576703" w14:textId="77777777" w:rsidR="004F14F2" w:rsidRDefault="004F14F2" w:rsidP="00164719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425"/>
        <w:jc w:val="both"/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t>Przedmiot zamówienia:</w:t>
      </w:r>
    </w:p>
    <w:p w14:paraId="7217D419" w14:textId="77777777" w:rsidR="00BE0C29" w:rsidRPr="00BE0C29" w:rsidRDefault="00BE0C29" w:rsidP="00BE0C29">
      <w:pPr>
        <w:tabs>
          <w:tab w:val="left" w:pos="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1730C682" w14:textId="77777777" w:rsidR="00A113EB" w:rsidRPr="005A6900" w:rsidRDefault="00A113EB" w:rsidP="0009654D">
      <w:pPr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Przedmiotem zamówienia jest sukcesywny odbiór oraz zagospodarowanie odpadów komunalnych pochodzących z nieruchomości niezamieszkał</w:t>
      </w:r>
      <w:r w:rsidR="00441344" w:rsidRPr="005A6900">
        <w:rPr>
          <w:rFonts w:ascii="Verdana" w:hAnsi="Verdana"/>
          <w:sz w:val="20"/>
          <w:szCs w:val="20"/>
        </w:rPr>
        <w:t xml:space="preserve">ej, </w:t>
      </w:r>
      <w:r w:rsidRPr="005A6900">
        <w:rPr>
          <w:rFonts w:ascii="Verdana" w:hAnsi="Verdana"/>
          <w:sz w:val="20"/>
          <w:szCs w:val="20"/>
        </w:rPr>
        <w:t>położ</w:t>
      </w:r>
      <w:r w:rsidR="00441344" w:rsidRPr="005A6900">
        <w:rPr>
          <w:rFonts w:ascii="Verdana" w:hAnsi="Verdana"/>
          <w:sz w:val="20"/>
          <w:szCs w:val="20"/>
        </w:rPr>
        <w:t>onej</w:t>
      </w:r>
      <w:r w:rsidRPr="005A6900">
        <w:rPr>
          <w:rFonts w:ascii="Verdana" w:hAnsi="Verdana"/>
          <w:sz w:val="20"/>
          <w:szCs w:val="20"/>
        </w:rPr>
        <w:t xml:space="preserve"> na terenie Gminy Kobierzyce</w:t>
      </w:r>
      <w:r w:rsidR="00441344" w:rsidRPr="005A6900">
        <w:rPr>
          <w:rFonts w:ascii="Verdana" w:hAnsi="Verdana"/>
          <w:sz w:val="20"/>
          <w:szCs w:val="20"/>
        </w:rPr>
        <w:t xml:space="preserve"> – Obwód Drogowy Bielany Wrocławskie 55-040 Kobierzyce (węzeł Bielany).</w:t>
      </w:r>
    </w:p>
    <w:p w14:paraId="453C33C8" w14:textId="77777777" w:rsidR="00A113EB" w:rsidRPr="005A6900" w:rsidRDefault="00A113EB" w:rsidP="0009654D">
      <w:pPr>
        <w:rPr>
          <w:rFonts w:ascii="Verdana" w:hAnsi="Verdana"/>
          <w:sz w:val="20"/>
          <w:szCs w:val="20"/>
        </w:rPr>
      </w:pPr>
    </w:p>
    <w:p w14:paraId="319B4F3B" w14:textId="77777777" w:rsidR="00A113EB" w:rsidRDefault="00A113EB" w:rsidP="00164719">
      <w:pPr>
        <w:pStyle w:val="Akapitzlist"/>
        <w:numPr>
          <w:ilvl w:val="0"/>
          <w:numId w:val="1"/>
        </w:numPr>
        <w:spacing w:after="0" w:line="240" w:lineRule="auto"/>
        <w:rPr>
          <w:rFonts w:ascii="Verdana" w:hAnsi="Verdana"/>
          <w:b/>
          <w:sz w:val="20"/>
          <w:szCs w:val="20"/>
        </w:rPr>
      </w:pPr>
      <w:r w:rsidRPr="005A6900">
        <w:rPr>
          <w:rFonts w:ascii="Verdana" w:hAnsi="Verdana"/>
          <w:b/>
          <w:sz w:val="20"/>
          <w:szCs w:val="20"/>
        </w:rPr>
        <w:t xml:space="preserve">Informacje dotyczące realizacji przedmiotu zamówienia: </w:t>
      </w:r>
    </w:p>
    <w:p w14:paraId="2E3B6087" w14:textId="77777777" w:rsidR="00BE0C29" w:rsidRPr="00BE0C29" w:rsidRDefault="00BE0C29" w:rsidP="00BE0C29">
      <w:pPr>
        <w:rPr>
          <w:rFonts w:ascii="Verdana" w:hAnsi="Verdana"/>
          <w:b/>
          <w:sz w:val="20"/>
          <w:szCs w:val="20"/>
        </w:rPr>
      </w:pPr>
    </w:p>
    <w:p w14:paraId="36F2E992" w14:textId="77777777" w:rsidR="00441344" w:rsidRPr="005A6900" w:rsidRDefault="00A113EB" w:rsidP="0016471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Zamówienie obejmuje odbiór odpadów komunalnych z uwzględnieniem następujących frakcji</w:t>
      </w:r>
      <w:r w:rsidR="00662F3A" w:rsidRPr="005A6900">
        <w:rPr>
          <w:rFonts w:ascii="Verdana" w:hAnsi="Verdana"/>
          <w:sz w:val="20"/>
          <w:szCs w:val="20"/>
        </w:rPr>
        <w:t xml:space="preserve"> i częstotliwości odbioru odpadów</w:t>
      </w:r>
      <w:r w:rsidRPr="005A6900">
        <w:rPr>
          <w:rFonts w:ascii="Verdana" w:hAnsi="Verdana"/>
          <w:sz w:val="20"/>
          <w:szCs w:val="20"/>
        </w:rPr>
        <w:t>: </w:t>
      </w:r>
    </w:p>
    <w:p w14:paraId="210F4FBC" w14:textId="76696992" w:rsidR="00F224D3" w:rsidRDefault="00F224D3" w:rsidP="00164719">
      <w:pPr>
        <w:pStyle w:val="Akapitzlist"/>
        <w:numPr>
          <w:ilvl w:val="0"/>
          <w:numId w:val="8"/>
        </w:numPr>
        <w:ind w:left="1418" w:hanging="567"/>
        <w:jc w:val="both"/>
        <w:rPr>
          <w:rFonts w:ascii="Verdana" w:hAnsi="Verdana"/>
          <w:sz w:val="20"/>
          <w:szCs w:val="20"/>
        </w:rPr>
      </w:pPr>
      <w:bookmarkStart w:id="0" w:name="_Hlk225404866"/>
      <w:r>
        <w:rPr>
          <w:rFonts w:ascii="Verdana" w:hAnsi="Verdana"/>
          <w:sz w:val="20"/>
          <w:szCs w:val="20"/>
        </w:rPr>
        <w:t>Zmieszane (niesegregowane)</w:t>
      </w:r>
      <w:r w:rsidRPr="005A6900">
        <w:rPr>
          <w:rFonts w:ascii="Verdana" w:hAnsi="Verdana"/>
          <w:sz w:val="20"/>
          <w:szCs w:val="20"/>
        </w:rPr>
        <w:t xml:space="preserve"> odpady k</w:t>
      </w:r>
      <w:r>
        <w:rPr>
          <w:rFonts w:ascii="Verdana" w:hAnsi="Verdana"/>
          <w:sz w:val="20"/>
          <w:szCs w:val="20"/>
        </w:rPr>
        <w:t xml:space="preserve">omunalne – </w:t>
      </w:r>
      <w:r w:rsidR="002B571D">
        <w:rPr>
          <w:rFonts w:ascii="Verdana" w:hAnsi="Verdana"/>
          <w:sz w:val="20"/>
          <w:szCs w:val="20"/>
        </w:rPr>
        <w:t>jeden raz w tygodniu.</w:t>
      </w:r>
    </w:p>
    <w:p w14:paraId="50E7F0FD" w14:textId="73307BB6" w:rsidR="00F224D3" w:rsidRPr="00F224D3" w:rsidRDefault="00F224D3" w:rsidP="00F224D3">
      <w:pPr>
        <w:pStyle w:val="Akapitzlist"/>
        <w:numPr>
          <w:ilvl w:val="0"/>
          <w:numId w:val="8"/>
        </w:numPr>
        <w:ind w:left="1418" w:hanging="567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Opakowania z tworzyw sztucznych, metali </w:t>
      </w:r>
      <w:r>
        <w:rPr>
          <w:rFonts w:ascii="Verdana" w:hAnsi="Verdana"/>
          <w:sz w:val="20"/>
          <w:szCs w:val="20"/>
        </w:rPr>
        <w:t>- co dwa tygodnie.</w:t>
      </w:r>
      <w:r w:rsidRPr="005A6900">
        <w:rPr>
          <w:rFonts w:ascii="Verdana" w:hAnsi="Verdana"/>
          <w:sz w:val="20"/>
          <w:szCs w:val="20"/>
        </w:rPr>
        <w:t xml:space="preserve"> </w:t>
      </w:r>
    </w:p>
    <w:p w14:paraId="1FF7474E" w14:textId="4503FAED" w:rsidR="00662F3A" w:rsidRPr="005A6900" w:rsidRDefault="00662F3A" w:rsidP="00164719">
      <w:pPr>
        <w:pStyle w:val="Akapitzlist"/>
        <w:numPr>
          <w:ilvl w:val="0"/>
          <w:numId w:val="8"/>
        </w:numPr>
        <w:ind w:left="1418" w:hanging="567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Opakowania z pap</w:t>
      </w:r>
      <w:r w:rsidR="00F378F8">
        <w:rPr>
          <w:rFonts w:ascii="Verdana" w:hAnsi="Verdana"/>
          <w:sz w:val="20"/>
          <w:szCs w:val="20"/>
        </w:rPr>
        <w:t xml:space="preserve">ieru i tektury - </w:t>
      </w:r>
      <w:r w:rsidR="002B571D" w:rsidRPr="005A6900">
        <w:rPr>
          <w:rFonts w:ascii="Verdana" w:hAnsi="Verdana"/>
          <w:sz w:val="20"/>
          <w:szCs w:val="20"/>
        </w:rPr>
        <w:t>jeden raz w miesiącu</w:t>
      </w:r>
      <w:r w:rsidR="002B571D">
        <w:rPr>
          <w:rFonts w:ascii="Verdana" w:hAnsi="Verdana"/>
          <w:sz w:val="20"/>
          <w:szCs w:val="20"/>
        </w:rPr>
        <w:t>.</w:t>
      </w:r>
    </w:p>
    <w:p w14:paraId="347F4566" w14:textId="77777777" w:rsidR="00662F3A" w:rsidRPr="005A6900" w:rsidRDefault="00662F3A" w:rsidP="00164719">
      <w:pPr>
        <w:pStyle w:val="Akapitzlist"/>
        <w:numPr>
          <w:ilvl w:val="0"/>
          <w:numId w:val="8"/>
        </w:numPr>
        <w:ind w:left="1418" w:hanging="567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Opako</w:t>
      </w:r>
      <w:r w:rsidR="00F378F8">
        <w:rPr>
          <w:rFonts w:ascii="Verdana" w:hAnsi="Verdana"/>
          <w:sz w:val="20"/>
          <w:szCs w:val="20"/>
        </w:rPr>
        <w:t xml:space="preserve">wania ze szkła - </w:t>
      </w:r>
      <w:r w:rsidRPr="005A6900">
        <w:rPr>
          <w:rFonts w:ascii="Verdana" w:hAnsi="Verdana"/>
          <w:sz w:val="20"/>
          <w:szCs w:val="20"/>
        </w:rPr>
        <w:t xml:space="preserve">jeden raz w miesiącu. </w:t>
      </w:r>
    </w:p>
    <w:p w14:paraId="476C0B3B" w14:textId="44BE3DB9" w:rsidR="00662F3A" w:rsidRPr="00F224D3" w:rsidRDefault="00F378F8" w:rsidP="00F224D3">
      <w:pPr>
        <w:pStyle w:val="Akapitzlist"/>
        <w:numPr>
          <w:ilvl w:val="0"/>
          <w:numId w:val="8"/>
        </w:numPr>
        <w:ind w:left="1418" w:hanging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Bioodpady - </w:t>
      </w:r>
      <w:r w:rsidR="002B571D" w:rsidRPr="005A6900">
        <w:rPr>
          <w:rFonts w:ascii="Verdana" w:hAnsi="Verdana"/>
          <w:sz w:val="20"/>
          <w:szCs w:val="20"/>
        </w:rPr>
        <w:t>jeden raz w miesiącu</w:t>
      </w:r>
      <w:r w:rsidR="002B571D">
        <w:rPr>
          <w:rFonts w:ascii="Verdana" w:hAnsi="Verdana"/>
          <w:sz w:val="20"/>
          <w:szCs w:val="20"/>
        </w:rPr>
        <w:t>.</w:t>
      </w:r>
    </w:p>
    <w:bookmarkEnd w:id="0"/>
    <w:p w14:paraId="16F7A4E3" w14:textId="77777777" w:rsidR="00441344" w:rsidRPr="005A6900" w:rsidRDefault="00A113EB" w:rsidP="0016471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Wykonawca, w pierwszym dniu obowiązywania umowy, zobowiązany jest do dostarczenia oznakowanych pojemników do wskazan</w:t>
      </w:r>
      <w:r w:rsidR="009D67B2" w:rsidRPr="005A6900">
        <w:rPr>
          <w:rFonts w:ascii="Verdana" w:hAnsi="Verdana"/>
          <w:sz w:val="20"/>
          <w:szCs w:val="20"/>
        </w:rPr>
        <w:t>ej</w:t>
      </w:r>
      <w:r w:rsidRPr="005A6900">
        <w:rPr>
          <w:rFonts w:ascii="Verdana" w:hAnsi="Verdana"/>
          <w:sz w:val="20"/>
          <w:szCs w:val="20"/>
        </w:rPr>
        <w:t xml:space="preserve"> w pkt I</w:t>
      </w:r>
      <w:r w:rsidR="00441344" w:rsidRPr="005A6900">
        <w:rPr>
          <w:rFonts w:ascii="Verdana" w:hAnsi="Verdana"/>
          <w:sz w:val="20"/>
          <w:szCs w:val="20"/>
        </w:rPr>
        <w:t>I</w:t>
      </w:r>
      <w:r w:rsidRPr="005A6900">
        <w:rPr>
          <w:rFonts w:ascii="Verdana" w:hAnsi="Verdana"/>
          <w:sz w:val="20"/>
          <w:szCs w:val="20"/>
        </w:rPr>
        <w:t xml:space="preserve"> OPZ nieruchomości Zamawiającego, zgodnie z litrażem i </w:t>
      </w:r>
      <w:r w:rsidR="005A6900" w:rsidRPr="005A6900">
        <w:rPr>
          <w:rFonts w:ascii="Verdana" w:hAnsi="Verdana"/>
          <w:sz w:val="20"/>
          <w:szCs w:val="20"/>
        </w:rPr>
        <w:t>częstotliwością</w:t>
      </w:r>
      <w:r w:rsidRPr="005A6900">
        <w:rPr>
          <w:rFonts w:ascii="Verdana" w:hAnsi="Verdana"/>
          <w:sz w:val="20"/>
          <w:szCs w:val="20"/>
        </w:rPr>
        <w:t xml:space="preserve"> wyka</w:t>
      </w:r>
      <w:r w:rsidR="00441344" w:rsidRPr="005A6900">
        <w:rPr>
          <w:rFonts w:ascii="Verdana" w:hAnsi="Verdana"/>
          <w:sz w:val="20"/>
          <w:szCs w:val="20"/>
        </w:rPr>
        <w:t>zaną w załączniku nr 1 do OPZ.</w:t>
      </w:r>
    </w:p>
    <w:p w14:paraId="357D52C3" w14:textId="77777777" w:rsidR="00A113EB" w:rsidRPr="005A6900" w:rsidRDefault="00A113EB" w:rsidP="0016471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Pojemniki na odpady powinny być:  </w:t>
      </w:r>
    </w:p>
    <w:p w14:paraId="23DCC275" w14:textId="77777777" w:rsidR="00441344" w:rsidRPr="005A6900" w:rsidRDefault="00A113EB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przeznaczone do selektywnej zbiórki odpadów na zewnątrz;  </w:t>
      </w:r>
    </w:p>
    <w:p w14:paraId="671CBE25" w14:textId="77777777" w:rsidR="00A113EB" w:rsidRPr="005A6900" w:rsidRDefault="00A113EB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wykonane z utwardzonego tworzywa sztucznego – PEHD, odporne na działanie warunków atmosferycznych oraz promieniowania UV; </w:t>
      </w:r>
    </w:p>
    <w:p w14:paraId="54B781C2" w14:textId="77777777" w:rsidR="00A113EB" w:rsidRPr="005A6900" w:rsidRDefault="00A113EB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zamykane na klapę;  </w:t>
      </w:r>
    </w:p>
    <w:p w14:paraId="1EF9D408" w14:textId="77777777" w:rsidR="00A113EB" w:rsidRPr="005A6900" w:rsidRDefault="00A113EB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wyposażone w gumowe koła; </w:t>
      </w:r>
    </w:p>
    <w:p w14:paraId="7148079A" w14:textId="77777777" w:rsidR="00A113EB" w:rsidRPr="005A6900" w:rsidRDefault="00A113EB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odpowiednio oznakowane: odpady zmieszane,</w:t>
      </w:r>
      <w:r w:rsidR="00441344" w:rsidRPr="005A6900">
        <w:rPr>
          <w:rFonts w:ascii="Verdana" w:hAnsi="Verdana"/>
          <w:sz w:val="20"/>
          <w:szCs w:val="20"/>
        </w:rPr>
        <w:t xml:space="preserve"> metale i tworzywa, papier, szkło oraz bioodpady.</w:t>
      </w:r>
      <w:r w:rsidRPr="005A6900">
        <w:rPr>
          <w:rFonts w:ascii="Verdana" w:hAnsi="Verdana"/>
          <w:sz w:val="20"/>
          <w:szCs w:val="20"/>
        </w:rPr>
        <w:t xml:space="preserve">  </w:t>
      </w:r>
    </w:p>
    <w:p w14:paraId="735890D5" w14:textId="3D00BE4F" w:rsidR="00A113EB" w:rsidRPr="005A6900" w:rsidRDefault="00A113EB" w:rsidP="0016471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Pojemniki stanowią własność Wykonawcy, który w ramach maksymalnego wynagrodzenia zobowiązany jest do utrzymania pojemników w czystości (mycie w zależności od potrzeb)</w:t>
      </w:r>
      <w:r w:rsidR="00441344" w:rsidRPr="005A6900">
        <w:rPr>
          <w:rFonts w:ascii="Verdana" w:hAnsi="Verdana"/>
          <w:sz w:val="20"/>
          <w:szCs w:val="20"/>
        </w:rPr>
        <w:t xml:space="preserve">, </w:t>
      </w:r>
      <w:r w:rsidRPr="005A6900">
        <w:rPr>
          <w:rFonts w:ascii="Verdana" w:hAnsi="Verdana"/>
          <w:sz w:val="20"/>
          <w:szCs w:val="20"/>
        </w:rPr>
        <w:t xml:space="preserve">a w przypadku uszkodzenia do </w:t>
      </w:r>
      <w:r w:rsidR="00441344" w:rsidRPr="005A6900">
        <w:rPr>
          <w:rFonts w:ascii="Verdana" w:hAnsi="Verdana"/>
          <w:sz w:val="20"/>
          <w:szCs w:val="20"/>
        </w:rPr>
        <w:t>niezwłocznej wymiany pojemnika.</w:t>
      </w:r>
    </w:p>
    <w:p w14:paraId="27B93F2E" w14:textId="77777777" w:rsidR="00A113EB" w:rsidRPr="005A6900" w:rsidRDefault="00A27FC0" w:rsidP="0016471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A113EB" w:rsidRPr="005A6900">
        <w:rPr>
          <w:rFonts w:ascii="Verdana" w:hAnsi="Verdana"/>
          <w:sz w:val="20"/>
          <w:szCs w:val="20"/>
        </w:rPr>
        <w:t xml:space="preserve">estawienie ilości, które stanowi załącznik nr 1 do OPZ jest </w:t>
      </w:r>
      <w:r>
        <w:rPr>
          <w:rFonts w:ascii="Verdana" w:hAnsi="Verdana"/>
          <w:sz w:val="20"/>
          <w:szCs w:val="20"/>
        </w:rPr>
        <w:t>całościowe – za okres trzech lat obowiązywania Umowy.</w:t>
      </w:r>
    </w:p>
    <w:p w14:paraId="08B98EAC" w14:textId="77777777" w:rsidR="00584A03" w:rsidRPr="00BE0C29" w:rsidRDefault="00584A03" w:rsidP="00164719">
      <w:pPr>
        <w:pStyle w:val="Akapitzlist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BE0C29">
        <w:rPr>
          <w:rFonts w:ascii="Verdana" w:hAnsi="Verdana" w:cs="Calibri"/>
          <w:sz w:val="20"/>
          <w:szCs w:val="20"/>
        </w:rPr>
        <w:t xml:space="preserve">Warunki odbioru </w:t>
      </w:r>
    </w:p>
    <w:p w14:paraId="51A3107C" w14:textId="0A1BC27A" w:rsidR="00584A03" w:rsidRPr="005A6900" w:rsidRDefault="00584A03" w:rsidP="0016471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Odbiór będzie odbywał się na podstawie harmonogramu przekazanego przez Wykonawcę z początkiem </w:t>
      </w:r>
      <w:r w:rsidR="003C4EB4">
        <w:rPr>
          <w:rFonts w:ascii="Verdana" w:hAnsi="Verdana" w:cs="Calibri"/>
          <w:sz w:val="20"/>
          <w:szCs w:val="20"/>
        </w:rPr>
        <w:t>każdego miesiąca</w:t>
      </w:r>
      <w:r w:rsidRPr="005A6900">
        <w:rPr>
          <w:rFonts w:ascii="Verdana" w:hAnsi="Verdana" w:cs="Calibri"/>
          <w:sz w:val="20"/>
          <w:szCs w:val="20"/>
        </w:rPr>
        <w:t xml:space="preserve">.  </w:t>
      </w:r>
    </w:p>
    <w:p w14:paraId="0C1B9843" w14:textId="63B791FD" w:rsidR="00584A03" w:rsidRPr="003C4EB4" w:rsidRDefault="003C4EB4" w:rsidP="003C4EB4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Pierwszy </w:t>
      </w:r>
      <w:r w:rsidR="00584A03" w:rsidRPr="005A6900">
        <w:rPr>
          <w:rFonts w:ascii="Verdana" w:hAnsi="Verdana"/>
          <w:sz w:val="20"/>
          <w:szCs w:val="20"/>
        </w:rPr>
        <w:t>Harmonogram odbioru odpadów zostanie ustalony z Wykonawcą w ciągu 5 dni roboczych od dnia zawarcia umowy.</w:t>
      </w:r>
    </w:p>
    <w:p w14:paraId="19ACECD4" w14:textId="77777777" w:rsidR="00584A03" w:rsidRPr="005A6900" w:rsidRDefault="00584A03" w:rsidP="0016471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Wykonawca zobowiązany jest do sukcesywnego odbioru zgodnie z harmonogramem. Maksymalny czas opóźnienia odbiorów wynosi do 2 dni roboczych. W przypadku wystąpienia opóźnień w odbiorach wykonawca zobowiązany jest do natychmiastowego odbioru zaległości. </w:t>
      </w:r>
    </w:p>
    <w:p w14:paraId="1A06341F" w14:textId="77777777" w:rsidR="00584A03" w:rsidRPr="005A6900" w:rsidRDefault="00584A03" w:rsidP="0016471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Załadunek leży po stronie Wykonawcy, </w:t>
      </w:r>
    </w:p>
    <w:p w14:paraId="7B0A3817" w14:textId="77777777" w:rsidR="00584A03" w:rsidRPr="005A6900" w:rsidRDefault="00584A03" w:rsidP="0016471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>Wykonawca zobowiązany będzie przedstawić dokument potwierdzający odzysk odebranych odpadów. W dokumencie tym powinna być zawarta ilość odpadów przekazanych do odzysku, metoda odzysku i inst</w:t>
      </w:r>
      <w:r w:rsidR="0009654D" w:rsidRPr="005A6900">
        <w:rPr>
          <w:rFonts w:ascii="Verdana" w:hAnsi="Verdana" w:cs="Calibri"/>
          <w:sz w:val="20"/>
          <w:szCs w:val="20"/>
        </w:rPr>
        <w:t>ytu</w:t>
      </w:r>
      <w:r w:rsidRPr="005A6900">
        <w:rPr>
          <w:rFonts w:ascii="Verdana" w:hAnsi="Verdana" w:cs="Calibri"/>
          <w:sz w:val="20"/>
          <w:szCs w:val="20"/>
        </w:rPr>
        <w:t xml:space="preserve">cja do której przekazane zostały ww. odpady. </w:t>
      </w:r>
      <w:r w:rsidR="0009654D" w:rsidRPr="005A6900">
        <w:rPr>
          <w:rFonts w:ascii="Verdana" w:hAnsi="Verdana" w:cs="Calibri"/>
          <w:sz w:val="20"/>
          <w:szCs w:val="20"/>
        </w:rPr>
        <w:t>Dokument ten musi zostać dołączony każdorazowo do faktury.</w:t>
      </w:r>
    </w:p>
    <w:p w14:paraId="5216B859" w14:textId="77777777" w:rsidR="0009654D" w:rsidRPr="005A6900" w:rsidRDefault="00BE0C29" w:rsidP="0009654D">
      <w:pPr>
        <w:jc w:val="both"/>
        <w:rPr>
          <w:rFonts w:ascii="Verdana" w:eastAsia="Calibri" w:hAnsi="Verdana" w:cs="Calibri"/>
          <w:b/>
          <w:sz w:val="20"/>
          <w:szCs w:val="20"/>
          <w:lang w:eastAsia="en-US"/>
        </w:rPr>
      </w:pPr>
      <w:r>
        <w:rPr>
          <w:rFonts w:ascii="Verdana" w:eastAsia="Calibri" w:hAnsi="Verdana" w:cs="Calibri"/>
          <w:b/>
          <w:sz w:val="20"/>
          <w:szCs w:val="20"/>
          <w:lang w:eastAsia="en-US"/>
        </w:rPr>
        <w:t xml:space="preserve">     </w:t>
      </w:r>
      <w:r w:rsidR="0009654D" w:rsidRPr="005A6900">
        <w:rPr>
          <w:rFonts w:ascii="Verdana" w:eastAsia="Calibri" w:hAnsi="Verdana" w:cs="Calibri"/>
          <w:b/>
          <w:sz w:val="20"/>
          <w:szCs w:val="20"/>
          <w:lang w:eastAsia="en-US"/>
        </w:rPr>
        <w:t xml:space="preserve">7. </w:t>
      </w:r>
      <w:r>
        <w:rPr>
          <w:rFonts w:ascii="Verdana" w:eastAsia="Calibri" w:hAnsi="Verdana" w:cs="Calibri"/>
          <w:b/>
          <w:sz w:val="20"/>
          <w:szCs w:val="20"/>
          <w:lang w:eastAsia="en-US"/>
        </w:rPr>
        <w:t xml:space="preserve"> </w:t>
      </w:r>
      <w:r w:rsidR="0009654D" w:rsidRPr="00BE0C29">
        <w:rPr>
          <w:rFonts w:ascii="Verdana" w:eastAsia="Calibri" w:hAnsi="Verdana" w:cs="Calibri"/>
          <w:sz w:val="20"/>
          <w:szCs w:val="20"/>
          <w:lang w:eastAsia="en-US"/>
        </w:rPr>
        <w:t>Warunki rozliczenia za wykonanie przedmiotu zamówienia :</w:t>
      </w:r>
      <w:r w:rsidR="0009654D" w:rsidRPr="005A6900">
        <w:rPr>
          <w:rFonts w:ascii="Verdana" w:eastAsia="Calibri" w:hAnsi="Verdana" w:cs="Calibri"/>
          <w:b/>
          <w:sz w:val="20"/>
          <w:szCs w:val="20"/>
          <w:lang w:eastAsia="en-US"/>
        </w:rPr>
        <w:t xml:space="preserve"> </w:t>
      </w:r>
    </w:p>
    <w:p w14:paraId="4CAB210C" w14:textId="77777777" w:rsidR="0009654D" w:rsidRPr="005A6900" w:rsidRDefault="0009654D" w:rsidP="0016471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z wybranym wykonawcą zostanie zawarta umowa na podstawie oferty, </w:t>
      </w:r>
    </w:p>
    <w:p w14:paraId="5C1FA6B8" w14:textId="77777777" w:rsidR="0009654D" w:rsidRPr="005A6900" w:rsidRDefault="0009654D" w:rsidP="0016471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za wykonywanie przedmiotu zamówienia ustala się wynagrodzenie umowne, </w:t>
      </w:r>
    </w:p>
    <w:p w14:paraId="0722C7C8" w14:textId="3586D9DD" w:rsidR="0009654D" w:rsidRPr="0074587D" w:rsidRDefault="0009654D" w:rsidP="0074587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>rozliczeni</w:t>
      </w:r>
      <w:r w:rsidR="0074587D">
        <w:rPr>
          <w:rFonts w:ascii="Verdana" w:hAnsi="Verdana" w:cs="Calibri"/>
          <w:sz w:val="20"/>
          <w:szCs w:val="20"/>
        </w:rPr>
        <w:t>e i zapłata</w:t>
      </w:r>
      <w:r w:rsidRPr="005A6900">
        <w:rPr>
          <w:rFonts w:ascii="Verdana" w:hAnsi="Verdana" w:cs="Calibri"/>
          <w:sz w:val="20"/>
          <w:szCs w:val="20"/>
        </w:rPr>
        <w:t xml:space="preserve"> za odebrane odpady komunalne będą się odbywały miesięcznie na podstawie </w:t>
      </w:r>
      <w:r w:rsidR="0074587D">
        <w:rPr>
          <w:rFonts w:ascii="Verdana" w:hAnsi="Verdana" w:cs="Calibri"/>
          <w:sz w:val="20"/>
          <w:szCs w:val="20"/>
        </w:rPr>
        <w:t>wystawionej Faktury</w:t>
      </w:r>
      <w:r w:rsidR="00D56BFA">
        <w:rPr>
          <w:rFonts w:ascii="Verdana" w:hAnsi="Verdana" w:cs="Calibri"/>
          <w:sz w:val="20"/>
          <w:szCs w:val="20"/>
        </w:rPr>
        <w:t>,</w:t>
      </w:r>
      <w:r w:rsidR="0074587D">
        <w:rPr>
          <w:rFonts w:ascii="Verdana" w:hAnsi="Verdana" w:cs="Calibri"/>
          <w:sz w:val="20"/>
          <w:szCs w:val="20"/>
        </w:rPr>
        <w:t xml:space="preserve"> po potwierdzeniu przez Zamawiającego faktycznego odbioru odpadów zgodnego z przedstawionym Harmonogramem.</w:t>
      </w:r>
    </w:p>
    <w:p w14:paraId="5C56FD20" w14:textId="77777777" w:rsidR="0009654D" w:rsidRPr="005A6900" w:rsidRDefault="0009654D" w:rsidP="00164719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Verdana" w:hAnsi="Verdana" w:cs="Calibri"/>
          <w:sz w:val="20"/>
          <w:szCs w:val="20"/>
        </w:rPr>
      </w:pPr>
      <w:r w:rsidRPr="005A6900">
        <w:rPr>
          <w:rFonts w:ascii="Verdana" w:hAnsi="Verdana" w:cs="Calibri"/>
          <w:sz w:val="20"/>
          <w:szCs w:val="20"/>
        </w:rPr>
        <w:t xml:space="preserve">cena jednostkowa za odbiór odpadów komunalnych podana w ofercie powinna obejmować wszelkie koszty i składniki związane z wykonaniem przedmiotu zamówienia,  </w:t>
      </w:r>
    </w:p>
    <w:p w14:paraId="10399AAE" w14:textId="77777777" w:rsidR="00A30125" w:rsidRPr="005A6900" w:rsidRDefault="00A30125" w:rsidP="0009654D">
      <w:pPr>
        <w:pStyle w:val="Akapitzlist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CEFC7D3" w14:textId="77777777" w:rsidR="00A113EB" w:rsidRDefault="00144048" w:rsidP="0016471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5A6900">
        <w:rPr>
          <w:rFonts w:ascii="Verdana" w:hAnsi="Verdana"/>
          <w:b/>
          <w:sz w:val="20"/>
          <w:szCs w:val="20"/>
        </w:rPr>
        <w:lastRenderedPageBreak/>
        <w:t>Obowiązki i uprawnienia Wykonawcy:</w:t>
      </w:r>
      <w:r w:rsidR="00A113EB" w:rsidRPr="005A6900">
        <w:rPr>
          <w:rFonts w:ascii="Verdana" w:hAnsi="Verdana"/>
          <w:b/>
          <w:sz w:val="20"/>
          <w:szCs w:val="20"/>
        </w:rPr>
        <w:t xml:space="preserve">  </w:t>
      </w:r>
    </w:p>
    <w:p w14:paraId="65D1AF7C" w14:textId="77777777" w:rsidR="00BE0C29" w:rsidRPr="00BE0C29" w:rsidRDefault="00BE0C29" w:rsidP="00BE0C29">
      <w:pPr>
        <w:jc w:val="both"/>
        <w:rPr>
          <w:rFonts w:ascii="Verdana" w:hAnsi="Verdana"/>
          <w:b/>
          <w:sz w:val="20"/>
          <w:szCs w:val="20"/>
        </w:rPr>
      </w:pPr>
    </w:p>
    <w:p w14:paraId="38460CFA" w14:textId="77777777" w:rsidR="00A113EB" w:rsidRPr="005A6900" w:rsidRDefault="00A113EB" w:rsidP="0016471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Wykonawca zobowiązany jest do odbioru </w:t>
      </w:r>
      <w:r w:rsidR="00187126" w:rsidRPr="005A6900">
        <w:rPr>
          <w:rFonts w:ascii="Verdana" w:hAnsi="Verdana"/>
          <w:sz w:val="20"/>
          <w:szCs w:val="20"/>
        </w:rPr>
        <w:t xml:space="preserve">odpadów komunalnych przy pomocy </w:t>
      </w:r>
      <w:r w:rsidRPr="005A6900">
        <w:rPr>
          <w:rFonts w:ascii="Verdana" w:hAnsi="Verdana"/>
          <w:sz w:val="20"/>
          <w:szCs w:val="20"/>
        </w:rPr>
        <w:t xml:space="preserve">specjalistycznych pojazdów przeznaczonych do tego celu, w sposób wykluczających ich mieszanie, zgodnie z obowiązującymi przepisami. Pojazdy powinny być trwale i czytelnie oznakowane widocznym logo firmy.     </w:t>
      </w:r>
    </w:p>
    <w:p w14:paraId="726C9FFE" w14:textId="77777777" w:rsidR="00A113EB" w:rsidRPr="005A6900" w:rsidRDefault="00A113EB" w:rsidP="0016471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Wykonawca zapewni osobom realizującym przedmiot zamówienia jednolitą, odpowiednią odzież roboczą z widocznym logo firmy i środki ochrony indywidualnej. </w:t>
      </w:r>
    </w:p>
    <w:p w14:paraId="4C42D6EC" w14:textId="77777777" w:rsidR="00187126" w:rsidRPr="005A6900" w:rsidRDefault="00A113EB" w:rsidP="0016471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Wykonawca zobowiązuje się realizować czynności objęte niniejszym zamówieniem w sposób możliwie na</w:t>
      </w:r>
      <w:r w:rsidR="00187126" w:rsidRPr="005A6900">
        <w:rPr>
          <w:rFonts w:ascii="Verdana" w:hAnsi="Verdana"/>
          <w:sz w:val="20"/>
          <w:szCs w:val="20"/>
        </w:rPr>
        <w:t>jmniej uciążliwy dla otoczenia.</w:t>
      </w:r>
    </w:p>
    <w:p w14:paraId="3B3BFB1E" w14:textId="77777777" w:rsidR="00187126" w:rsidRPr="005A6900" w:rsidRDefault="00187126" w:rsidP="0016471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Wykonawca zobowiązany jest do: </w:t>
      </w:r>
    </w:p>
    <w:p w14:paraId="071D9082" w14:textId="77777777" w:rsidR="00A113EB" w:rsidRPr="005A6900" w:rsidRDefault="00A113EB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odbierania wszystkich odpadów zgromadzonych w pojemnikach z nieruchomości wskazan</w:t>
      </w:r>
      <w:r w:rsidR="009D67B2" w:rsidRPr="005A6900">
        <w:rPr>
          <w:rFonts w:ascii="Verdana" w:hAnsi="Verdana"/>
          <w:sz w:val="20"/>
          <w:szCs w:val="20"/>
        </w:rPr>
        <w:t>ej</w:t>
      </w:r>
      <w:r w:rsidRPr="005A6900">
        <w:rPr>
          <w:rFonts w:ascii="Verdana" w:hAnsi="Verdana"/>
          <w:sz w:val="20"/>
          <w:szCs w:val="20"/>
        </w:rPr>
        <w:t xml:space="preserve">;  </w:t>
      </w:r>
    </w:p>
    <w:p w14:paraId="143D8034" w14:textId="77777777" w:rsidR="00A113EB" w:rsidRPr="005A6900" w:rsidRDefault="00A113EB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uprzątnięcia zanieczyszczeń powstałych w wyniku realizacji usługi odbioru odpadów</w:t>
      </w:r>
      <w:r w:rsidR="00A30125" w:rsidRPr="005A6900">
        <w:rPr>
          <w:rFonts w:ascii="Verdana" w:hAnsi="Verdana"/>
          <w:sz w:val="20"/>
          <w:szCs w:val="20"/>
        </w:rPr>
        <w:t xml:space="preserve"> z winy Wykonawcy</w:t>
      </w:r>
      <w:r w:rsidRPr="005A6900">
        <w:rPr>
          <w:rFonts w:ascii="Verdana" w:hAnsi="Verdana"/>
          <w:sz w:val="20"/>
          <w:szCs w:val="20"/>
        </w:rPr>
        <w:t xml:space="preserve">;  </w:t>
      </w:r>
    </w:p>
    <w:p w14:paraId="166C0E7B" w14:textId="77777777" w:rsidR="00A113EB" w:rsidRPr="005A6900" w:rsidRDefault="00A113EB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odstawienia opróżnionego pojemnika w wyznaczone miejsce; </w:t>
      </w:r>
    </w:p>
    <w:p w14:paraId="4A743204" w14:textId="77777777" w:rsidR="00A113EB" w:rsidRPr="005A6900" w:rsidRDefault="00A113EB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 xml:space="preserve">zabezpieczenia ładowanych i przewożonych odpadów przed wysypaniem, rozwianiem lub wyciekiem, a w przypadku wydostania się odpadów – do natychmiastowego usunięcia skutków zdarzenia;  </w:t>
      </w:r>
    </w:p>
    <w:p w14:paraId="66AF992B" w14:textId="77777777" w:rsidR="00A30125" w:rsidRPr="005A6900" w:rsidRDefault="00A113EB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/>
          <w:sz w:val="20"/>
          <w:szCs w:val="20"/>
        </w:rPr>
        <w:t>dalszego gospodarowania odpadami komunalnymi zgodnie z obowiązującymi przepisami prawa w</w:t>
      </w:r>
      <w:r w:rsidR="00A30125" w:rsidRPr="005A6900">
        <w:rPr>
          <w:rFonts w:ascii="Verdana" w:hAnsi="Verdana"/>
          <w:sz w:val="20"/>
          <w:szCs w:val="20"/>
        </w:rPr>
        <w:t xml:space="preserve"> tym zakresie,</w:t>
      </w:r>
      <w:r w:rsidRPr="005A6900">
        <w:rPr>
          <w:rFonts w:ascii="Verdana" w:hAnsi="Verdana"/>
          <w:sz w:val="20"/>
          <w:szCs w:val="20"/>
        </w:rPr>
        <w:t xml:space="preserve">    </w:t>
      </w:r>
    </w:p>
    <w:p w14:paraId="7993FF07" w14:textId="77777777" w:rsidR="00A30125" w:rsidRPr="005A6900" w:rsidRDefault="009D67B2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 w:cs="Arial"/>
          <w:bCs/>
          <w:sz w:val="20"/>
          <w:szCs w:val="20"/>
        </w:rPr>
        <w:t>w przypadku zniszczenia pojemnika lub zabrudzenia, Wykonawca zobowiązany jest do niezwłocznej wymiany pojemnika na odpady lub wyczyszczenia pojemnika w ramach wynagrodzenia</w:t>
      </w:r>
      <w:r w:rsidR="00A30125" w:rsidRPr="005A6900">
        <w:rPr>
          <w:rFonts w:ascii="Verdana" w:hAnsi="Verdana" w:cs="Arial"/>
          <w:bCs/>
          <w:sz w:val="20"/>
          <w:szCs w:val="20"/>
        </w:rPr>
        <w:t>,</w:t>
      </w:r>
      <w:r w:rsidRPr="005A6900">
        <w:rPr>
          <w:rFonts w:ascii="Verdana" w:hAnsi="Verdana" w:cs="Arial"/>
          <w:bCs/>
          <w:sz w:val="20"/>
          <w:szCs w:val="20"/>
        </w:rPr>
        <w:t xml:space="preserve"> </w:t>
      </w:r>
    </w:p>
    <w:p w14:paraId="3DABABC6" w14:textId="77777777" w:rsidR="00A30125" w:rsidRPr="005A6900" w:rsidRDefault="009D67B2" w:rsidP="0016471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 w:cs="Arial"/>
          <w:bCs/>
          <w:sz w:val="20"/>
          <w:szCs w:val="20"/>
        </w:rPr>
        <w:t xml:space="preserve">Wykonawca zobowiązany jest zachować ciągłość świadczenia usługi w okresie realizacji umowy. Nie dopuszcza się sytuacji, w której Wykonawca przerwie świadczenie usług z przyczyn, za które ponosi odpowiedzialność (np. z uwagi na uszkodzenie pojemnika, pojazdu lub chorobę personelu).  </w:t>
      </w:r>
    </w:p>
    <w:p w14:paraId="7DE9AB0F" w14:textId="77777777" w:rsidR="00A113EB" w:rsidRPr="005A6900" w:rsidRDefault="009D67B2" w:rsidP="00164719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5A6900">
        <w:rPr>
          <w:rFonts w:ascii="Verdana" w:hAnsi="Verdana" w:cs="Arial"/>
          <w:bCs/>
          <w:sz w:val="20"/>
          <w:szCs w:val="20"/>
        </w:rPr>
        <w:t>Wykonawca oświadcz</w:t>
      </w:r>
      <w:r w:rsidR="00A30125" w:rsidRPr="005A6900">
        <w:rPr>
          <w:rFonts w:ascii="Verdana" w:hAnsi="Verdana" w:cs="Arial"/>
          <w:bCs/>
          <w:sz w:val="20"/>
          <w:szCs w:val="20"/>
        </w:rPr>
        <w:t>y</w:t>
      </w:r>
      <w:r w:rsidRPr="005A6900">
        <w:rPr>
          <w:rFonts w:ascii="Verdana" w:hAnsi="Verdana" w:cs="Arial"/>
          <w:bCs/>
          <w:sz w:val="20"/>
          <w:szCs w:val="20"/>
        </w:rPr>
        <w:t xml:space="preserve">, że obowiązki, których wykonania podjął się na podstawie </w:t>
      </w:r>
      <w:r w:rsidR="00A30125" w:rsidRPr="005A6900">
        <w:rPr>
          <w:rFonts w:ascii="Verdana" w:hAnsi="Verdana" w:cs="Arial"/>
          <w:bCs/>
          <w:sz w:val="20"/>
          <w:szCs w:val="20"/>
        </w:rPr>
        <w:t xml:space="preserve">złożonej oferty oraz podpisanej </w:t>
      </w:r>
      <w:r w:rsidRPr="005A6900">
        <w:rPr>
          <w:rFonts w:ascii="Verdana" w:hAnsi="Verdana" w:cs="Arial"/>
          <w:bCs/>
          <w:sz w:val="20"/>
          <w:szCs w:val="20"/>
        </w:rPr>
        <w:t xml:space="preserve">umowy, są mu znane, że nie zgłasza do nich zastrzeżeń i na tej podstawie potwierdza swoją zdolność i gotowość do ich wykonania zgodnie z </w:t>
      </w:r>
      <w:r w:rsidR="00A30125" w:rsidRPr="005A6900">
        <w:rPr>
          <w:rFonts w:ascii="Verdana" w:hAnsi="Verdana" w:cs="Arial"/>
          <w:bCs/>
          <w:sz w:val="20"/>
          <w:szCs w:val="20"/>
        </w:rPr>
        <w:t xml:space="preserve">zapisami zawartymi w OPZ i </w:t>
      </w:r>
      <w:r w:rsidRPr="005A6900">
        <w:rPr>
          <w:rFonts w:ascii="Verdana" w:hAnsi="Verdana" w:cs="Arial"/>
          <w:bCs/>
          <w:sz w:val="20"/>
          <w:szCs w:val="20"/>
        </w:rPr>
        <w:t>postanowieniami umowy.</w:t>
      </w:r>
    </w:p>
    <w:p w14:paraId="08546061" w14:textId="77777777" w:rsidR="00A30125" w:rsidRPr="005A6900" w:rsidRDefault="00A30125" w:rsidP="0009654D">
      <w:pPr>
        <w:tabs>
          <w:tab w:val="left" w:pos="0"/>
        </w:tabs>
        <w:jc w:val="both"/>
        <w:rPr>
          <w:rFonts w:ascii="Verdana" w:hAnsi="Verdana" w:cs="Arial"/>
          <w:bCs/>
          <w:sz w:val="20"/>
          <w:szCs w:val="20"/>
        </w:rPr>
      </w:pPr>
    </w:p>
    <w:p w14:paraId="28021B84" w14:textId="77777777" w:rsidR="00144048" w:rsidRDefault="004F14F2" w:rsidP="0016471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5A6900">
        <w:rPr>
          <w:rFonts w:ascii="Verdana" w:hAnsi="Verdana" w:cs="Arial"/>
          <w:b/>
          <w:bCs/>
          <w:sz w:val="20"/>
          <w:szCs w:val="20"/>
        </w:rPr>
        <w:t>Termin realizacji robót</w:t>
      </w:r>
    </w:p>
    <w:p w14:paraId="73E66C38" w14:textId="77777777" w:rsidR="00BE0C29" w:rsidRPr="00BE0C29" w:rsidRDefault="00BE0C29" w:rsidP="00BE0C29">
      <w:pPr>
        <w:jc w:val="both"/>
        <w:rPr>
          <w:rFonts w:ascii="Verdana" w:hAnsi="Verdana" w:cs="Arial"/>
          <w:b/>
          <w:bCs/>
          <w:sz w:val="20"/>
          <w:szCs w:val="20"/>
        </w:rPr>
      </w:pPr>
    </w:p>
    <w:p w14:paraId="69D2954E" w14:textId="314E96FD" w:rsidR="004F14F2" w:rsidRPr="005A6900" w:rsidRDefault="00144048" w:rsidP="0009654D">
      <w:pPr>
        <w:tabs>
          <w:tab w:val="left" w:pos="0"/>
        </w:tabs>
        <w:jc w:val="both"/>
        <w:rPr>
          <w:rFonts w:ascii="Verdana" w:hAnsi="Verdana" w:cs="Arial"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tab/>
      </w:r>
      <w:r w:rsidR="00A5463F">
        <w:rPr>
          <w:rFonts w:ascii="Verdana" w:hAnsi="Verdana" w:cs="Arial"/>
          <w:sz w:val="20"/>
          <w:szCs w:val="20"/>
        </w:rPr>
        <w:t xml:space="preserve">Od dnia podpisania Umowy na okres </w:t>
      </w:r>
      <w:r w:rsidR="00262152">
        <w:rPr>
          <w:rFonts w:ascii="Verdana" w:hAnsi="Verdana" w:cs="Arial"/>
          <w:sz w:val="20"/>
          <w:szCs w:val="20"/>
        </w:rPr>
        <w:t>3</w:t>
      </w:r>
      <w:r w:rsidR="00EE12E5" w:rsidRPr="005A6900">
        <w:rPr>
          <w:rFonts w:ascii="Verdana" w:hAnsi="Verdana" w:cs="Arial"/>
          <w:sz w:val="20"/>
          <w:szCs w:val="20"/>
        </w:rPr>
        <w:t xml:space="preserve"> lat</w:t>
      </w:r>
      <w:r w:rsidR="00BE0C29">
        <w:rPr>
          <w:rFonts w:ascii="Verdana" w:hAnsi="Verdana" w:cs="Arial"/>
          <w:sz w:val="20"/>
          <w:szCs w:val="20"/>
        </w:rPr>
        <w:t xml:space="preserve"> lub do wyczerpania kwoty z Umowy.</w:t>
      </w:r>
    </w:p>
    <w:p w14:paraId="4EB6C001" w14:textId="77777777" w:rsidR="00144048" w:rsidRPr="005A6900" w:rsidRDefault="00144048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53F0CB11" w14:textId="77777777" w:rsidR="004F14F2" w:rsidRDefault="004F14F2" w:rsidP="00164719">
      <w:pPr>
        <w:pStyle w:val="Akapitzlist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t>Uwagi końcowe</w:t>
      </w:r>
    </w:p>
    <w:p w14:paraId="57AB29CF" w14:textId="77777777" w:rsidR="00BE0C29" w:rsidRPr="00BE0C29" w:rsidRDefault="00BE0C29" w:rsidP="00BE0C29">
      <w:pPr>
        <w:tabs>
          <w:tab w:val="left" w:pos="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C6FD3D9" w14:textId="77777777" w:rsidR="0009654D" w:rsidRPr="005A6900" w:rsidRDefault="0009654D" w:rsidP="0009654D">
      <w:pPr>
        <w:ind w:left="357"/>
        <w:jc w:val="both"/>
        <w:rPr>
          <w:rFonts w:ascii="Verdana" w:hAnsi="Verdana" w:cs="Tahoma"/>
          <w:sz w:val="20"/>
          <w:szCs w:val="20"/>
        </w:rPr>
      </w:pPr>
      <w:r w:rsidRPr="005A6900">
        <w:rPr>
          <w:rFonts w:ascii="Verdana" w:hAnsi="Verdana" w:cs="Tahoma"/>
          <w:sz w:val="20"/>
          <w:szCs w:val="20"/>
        </w:rPr>
        <w:t>Wykonawca zobowiązany jest do przestrzegania w trakcie realizacji zamówienia obowiązujących przepisów prawa, w szczególności takich jak:</w:t>
      </w:r>
    </w:p>
    <w:p w14:paraId="491F0A04" w14:textId="7AEA5905" w:rsidR="0009654D" w:rsidRPr="005A6900" w:rsidRDefault="0009654D" w:rsidP="00164719">
      <w:pPr>
        <w:numPr>
          <w:ilvl w:val="0"/>
          <w:numId w:val="7"/>
        </w:numPr>
        <w:ind w:left="714" w:hanging="357"/>
        <w:jc w:val="both"/>
        <w:rPr>
          <w:rFonts w:ascii="Verdana" w:hAnsi="Verdana" w:cs="Tahoma"/>
          <w:sz w:val="20"/>
          <w:szCs w:val="20"/>
        </w:rPr>
      </w:pPr>
      <w:r w:rsidRPr="005A6900">
        <w:rPr>
          <w:rFonts w:ascii="Verdana" w:hAnsi="Verdana" w:cs="Tahoma"/>
          <w:sz w:val="20"/>
          <w:szCs w:val="20"/>
        </w:rPr>
        <w:t>ustawa z dnia 13 września 1996 r. o utrzymaniu czystości i porządku w gminach</w:t>
      </w:r>
      <w:r w:rsidR="00A758EA">
        <w:rPr>
          <w:rFonts w:ascii="Verdana" w:hAnsi="Verdana" w:cs="Tahoma"/>
          <w:sz w:val="20"/>
          <w:szCs w:val="20"/>
        </w:rPr>
        <w:t xml:space="preserve"> </w:t>
      </w:r>
      <w:r w:rsidRPr="005A6900">
        <w:rPr>
          <w:rFonts w:ascii="Verdana" w:hAnsi="Verdana" w:cs="Tahoma"/>
          <w:sz w:val="20"/>
          <w:szCs w:val="20"/>
        </w:rPr>
        <w:t>;</w:t>
      </w:r>
    </w:p>
    <w:p w14:paraId="46D021A8" w14:textId="48A5DD45" w:rsidR="0009654D" w:rsidRPr="005A6900" w:rsidRDefault="0009654D" w:rsidP="00164719">
      <w:pPr>
        <w:numPr>
          <w:ilvl w:val="0"/>
          <w:numId w:val="7"/>
        </w:numPr>
        <w:ind w:left="714" w:hanging="357"/>
        <w:jc w:val="both"/>
        <w:rPr>
          <w:rFonts w:ascii="Verdana" w:hAnsi="Verdana" w:cs="Tahoma"/>
          <w:sz w:val="20"/>
          <w:szCs w:val="20"/>
        </w:rPr>
      </w:pPr>
      <w:r w:rsidRPr="005A6900">
        <w:rPr>
          <w:rFonts w:ascii="Verdana" w:hAnsi="Verdana" w:cs="Tahoma"/>
          <w:sz w:val="20"/>
          <w:szCs w:val="20"/>
        </w:rPr>
        <w:t>ustawa z dnia 14 grudnia 2012 r. o odpadach ;</w:t>
      </w:r>
    </w:p>
    <w:p w14:paraId="3FF72EF6" w14:textId="1160C6D5" w:rsidR="00731121" w:rsidRPr="00D56BFA" w:rsidRDefault="00731121" w:rsidP="00164719">
      <w:pPr>
        <w:numPr>
          <w:ilvl w:val="0"/>
          <w:numId w:val="7"/>
        </w:numPr>
        <w:ind w:left="714" w:hanging="357"/>
        <w:jc w:val="both"/>
        <w:rPr>
          <w:rFonts w:ascii="Verdana" w:hAnsi="Verdana" w:cs="Tahoma"/>
          <w:sz w:val="20"/>
          <w:szCs w:val="20"/>
        </w:rPr>
      </w:pPr>
      <w:r w:rsidRPr="005A6900">
        <w:rPr>
          <w:rFonts w:ascii="Verdana" w:hAnsi="Verdana" w:cs="Arial"/>
          <w:sz w:val="20"/>
          <w:szCs w:val="20"/>
        </w:rPr>
        <w:t xml:space="preserve">UCHWAŁA NR </w:t>
      </w:r>
      <w:r w:rsidR="00A758EA">
        <w:rPr>
          <w:rFonts w:ascii="Verdana" w:hAnsi="Verdana" w:cs="Arial"/>
          <w:sz w:val="20"/>
          <w:szCs w:val="20"/>
        </w:rPr>
        <w:t>II/7/</w:t>
      </w:r>
      <w:r w:rsidRPr="005A6900">
        <w:rPr>
          <w:rFonts w:ascii="Verdana" w:hAnsi="Verdana" w:cs="Arial"/>
          <w:sz w:val="20"/>
          <w:szCs w:val="20"/>
        </w:rPr>
        <w:t>202</w:t>
      </w:r>
      <w:r w:rsidR="00A758EA">
        <w:rPr>
          <w:rFonts w:ascii="Verdana" w:hAnsi="Verdana" w:cs="Arial"/>
          <w:sz w:val="20"/>
          <w:szCs w:val="20"/>
        </w:rPr>
        <w:t>4</w:t>
      </w:r>
      <w:r w:rsidRPr="005A6900">
        <w:rPr>
          <w:rFonts w:ascii="Verdana" w:hAnsi="Verdana" w:cs="Arial"/>
          <w:sz w:val="20"/>
          <w:szCs w:val="20"/>
        </w:rPr>
        <w:t xml:space="preserve"> RADY GMINY KOBIERZYCE z dnia </w:t>
      </w:r>
      <w:r w:rsidR="00A758EA">
        <w:rPr>
          <w:rFonts w:ascii="Verdana" w:hAnsi="Verdana" w:cs="Arial"/>
          <w:sz w:val="20"/>
          <w:szCs w:val="20"/>
        </w:rPr>
        <w:t xml:space="preserve">7 czerwca </w:t>
      </w:r>
      <w:r w:rsidRPr="005A6900">
        <w:rPr>
          <w:rFonts w:ascii="Verdana" w:hAnsi="Verdana" w:cs="Arial"/>
          <w:sz w:val="20"/>
          <w:szCs w:val="20"/>
        </w:rPr>
        <w:t>202</w:t>
      </w:r>
      <w:r w:rsidR="00A758EA">
        <w:rPr>
          <w:rFonts w:ascii="Verdana" w:hAnsi="Verdana" w:cs="Arial"/>
          <w:sz w:val="20"/>
          <w:szCs w:val="20"/>
        </w:rPr>
        <w:t>4</w:t>
      </w:r>
      <w:r w:rsidRPr="005A6900">
        <w:rPr>
          <w:rFonts w:ascii="Verdana" w:hAnsi="Verdana" w:cs="Arial"/>
          <w:sz w:val="20"/>
          <w:szCs w:val="20"/>
        </w:rPr>
        <w:t xml:space="preserve"> r. w sprawie Regulaminu utrzymania czystości i porządku na terenie gminy Kobierzyce.</w:t>
      </w:r>
    </w:p>
    <w:p w14:paraId="48B8A129" w14:textId="31A6D532" w:rsidR="00D56BFA" w:rsidRPr="000E79AC" w:rsidRDefault="00D56BFA" w:rsidP="00164719">
      <w:pPr>
        <w:numPr>
          <w:ilvl w:val="0"/>
          <w:numId w:val="7"/>
        </w:numPr>
        <w:ind w:left="714" w:hanging="357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ustawa z dnia 23 kwietnia 1964 r. – Kodeks Cywilny</w:t>
      </w:r>
    </w:p>
    <w:p w14:paraId="08D16C03" w14:textId="77777777" w:rsidR="000E79AC" w:rsidRDefault="000E79AC" w:rsidP="000E79AC">
      <w:pPr>
        <w:jc w:val="both"/>
        <w:rPr>
          <w:rFonts w:ascii="Verdana" w:hAnsi="Verdana" w:cs="Arial"/>
          <w:sz w:val="20"/>
          <w:szCs w:val="20"/>
        </w:rPr>
      </w:pPr>
    </w:p>
    <w:p w14:paraId="65295DFE" w14:textId="77777777" w:rsidR="000E79AC" w:rsidRPr="005A6900" w:rsidRDefault="000E79AC" w:rsidP="000E79AC">
      <w:p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 przypadku zmiany przepisów Wykonawca zobowiązany jest do ich przestrzegania.</w:t>
      </w:r>
    </w:p>
    <w:p w14:paraId="7F07CE3C" w14:textId="77777777" w:rsidR="00584A03" w:rsidRPr="005A6900" w:rsidRDefault="00584A03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97FC264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5515410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C12CC91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83EBFF2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A56AF10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A86ADF1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6BCBA1B5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E078E91" w14:textId="455B4357" w:rsid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9334D40" w14:textId="202778A1" w:rsidR="000871F2" w:rsidRDefault="000871F2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254B6CF1" w14:textId="77777777" w:rsidR="000871F2" w:rsidRPr="005A6900" w:rsidRDefault="000871F2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02F54D96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7AE1F2E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6CBF4AE" w14:textId="77777777" w:rsidR="005A6900" w:rsidRDefault="005A6900" w:rsidP="005A6900">
      <w:pPr>
        <w:pStyle w:val="Akapitzlist"/>
        <w:tabs>
          <w:tab w:val="left" w:pos="0"/>
        </w:tabs>
        <w:spacing w:after="0" w:line="240" w:lineRule="auto"/>
        <w:jc w:val="right"/>
        <w:rPr>
          <w:rFonts w:ascii="Verdana" w:hAnsi="Verdana" w:cs="Arial"/>
          <w:b/>
          <w:sz w:val="20"/>
          <w:szCs w:val="20"/>
        </w:rPr>
      </w:pPr>
      <w:r w:rsidRPr="005A6900">
        <w:rPr>
          <w:rFonts w:ascii="Verdana" w:hAnsi="Verdana" w:cs="Arial"/>
          <w:b/>
          <w:sz w:val="20"/>
          <w:szCs w:val="20"/>
        </w:rPr>
        <w:lastRenderedPageBreak/>
        <w:t>Załącznik nr 1 do OPZ</w:t>
      </w:r>
    </w:p>
    <w:p w14:paraId="297664D8" w14:textId="77777777" w:rsidR="00BE0C29" w:rsidRDefault="00BE0C29" w:rsidP="00BE0C29">
      <w:pPr>
        <w:tabs>
          <w:tab w:val="left" w:pos="0"/>
        </w:tabs>
        <w:rPr>
          <w:rFonts w:ascii="Verdana" w:hAnsi="Verdana" w:cs="Arial"/>
          <w:b/>
          <w:sz w:val="20"/>
          <w:szCs w:val="20"/>
        </w:rPr>
      </w:pPr>
    </w:p>
    <w:p w14:paraId="3E077DB2" w14:textId="77777777" w:rsidR="00BE0C29" w:rsidRDefault="00BE0C29" w:rsidP="00BE0C29">
      <w:pPr>
        <w:tabs>
          <w:tab w:val="left" w:pos="0"/>
        </w:tabs>
        <w:rPr>
          <w:rFonts w:ascii="Verdana" w:hAnsi="Verdana" w:cs="Arial"/>
          <w:b/>
          <w:sz w:val="20"/>
          <w:szCs w:val="20"/>
        </w:rPr>
      </w:pPr>
    </w:p>
    <w:p w14:paraId="406DFD97" w14:textId="77777777" w:rsidR="00BE0C29" w:rsidRDefault="00BE0C29" w:rsidP="00BE0C29">
      <w:pPr>
        <w:tabs>
          <w:tab w:val="left" w:pos="0"/>
        </w:tabs>
        <w:rPr>
          <w:rFonts w:ascii="Verdana" w:hAnsi="Verdana" w:cs="Arial"/>
          <w:b/>
          <w:sz w:val="20"/>
          <w:szCs w:val="20"/>
        </w:rPr>
      </w:pPr>
    </w:p>
    <w:p w14:paraId="56A66139" w14:textId="77777777" w:rsidR="00BE0C29" w:rsidRPr="00BE0C29" w:rsidRDefault="00BE0C29" w:rsidP="00BE0C29">
      <w:pPr>
        <w:tabs>
          <w:tab w:val="left" w:pos="0"/>
        </w:tabs>
        <w:jc w:val="center"/>
        <w:rPr>
          <w:rFonts w:ascii="Verdana" w:hAnsi="Verdana" w:cs="Arial"/>
          <w:b/>
          <w:sz w:val="20"/>
          <w:szCs w:val="20"/>
        </w:rPr>
      </w:pPr>
      <w:r w:rsidRPr="00BE0C29">
        <w:rPr>
          <w:rFonts w:ascii="Verdana" w:hAnsi="Verdana" w:cs="Arial"/>
          <w:b/>
          <w:sz w:val="20"/>
          <w:szCs w:val="20"/>
        </w:rPr>
        <w:t>Kosztorys ofertowy</w:t>
      </w:r>
    </w:p>
    <w:p w14:paraId="47EC999A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ACD973D" w14:textId="77777777" w:rsidR="005A6900" w:rsidRPr="005A6900" w:rsidRDefault="005A6900" w:rsidP="0009654D">
      <w:pPr>
        <w:pStyle w:val="Akapitzlist"/>
        <w:tabs>
          <w:tab w:val="left" w:pos="0"/>
        </w:tabs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6"/>
        <w:gridCol w:w="1441"/>
        <w:gridCol w:w="2251"/>
        <w:gridCol w:w="1559"/>
        <w:gridCol w:w="1701"/>
        <w:gridCol w:w="1985"/>
      </w:tblGrid>
      <w:tr w:rsidR="00DA7798" w14:paraId="403962E2" w14:textId="77777777" w:rsidTr="0090616A">
        <w:trPr>
          <w:trHeight w:val="972"/>
        </w:trPr>
        <w:tc>
          <w:tcPr>
            <w:tcW w:w="556" w:type="dxa"/>
          </w:tcPr>
          <w:p w14:paraId="1C2FE763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Lp.</w:t>
            </w:r>
          </w:p>
        </w:tc>
        <w:tc>
          <w:tcPr>
            <w:tcW w:w="1441" w:type="dxa"/>
          </w:tcPr>
          <w:p w14:paraId="74CC8DD7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Pojemność pojemnika</w:t>
            </w:r>
          </w:p>
        </w:tc>
        <w:tc>
          <w:tcPr>
            <w:tcW w:w="2251" w:type="dxa"/>
          </w:tcPr>
          <w:p w14:paraId="666A58E1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Rodzaj odpadów</w:t>
            </w:r>
          </w:p>
        </w:tc>
        <w:tc>
          <w:tcPr>
            <w:tcW w:w="1559" w:type="dxa"/>
          </w:tcPr>
          <w:p w14:paraId="18E09F9C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Ilość</w:t>
            </w:r>
          </w:p>
          <w:p w14:paraId="7C57DE6A" w14:textId="77777777" w:rsidR="0090616A" w:rsidRDefault="0090616A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wywozów przez 3 lata</w:t>
            </w:r>
          </w:p>
        </w:tc>
        <w:tc>
          <w:tcPr>
            <w:tcW w:w="1701" w:type="dxa"/>
          </w:tcPr>
          <w:p w14:paraId="51FC71EE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985" w:type="dxa"/>
          </w:tcPr>
          <w:p w14:paraId="5CABA72D" w14:textId="77777777" w:rsidR="00F912D0" w:rsidRDefault="00F912D0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Wartość netto</w:t>
            </w:r>
          </w:p>
        </w:tc>
      </w:tr>
      <w:tr w:rsidR="00DA7798" w14:paraId="19453AD2" w14:textId="77777777" w:rsidTr="00BE0C29">
        <w:trPr>
          <w:cantSplit/>
          <w:trHeight w:val="251"/>
        </w:trPr>
        <w:tc>
          <w:tcPr>
            <w:tcW w:w="556" w:type="dxa"/>
          </w:tcPr>
          <w:p w14:paraId="74934367" w14:textId="77777777" w:rsidR="00F912D0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1441" w:type="dxa"/>
          </w:tcPr>
          <w:p w14:paraId="508DB550" w14:textId="77777777" w:rsidR="0090616A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b</w:t>
            </w:r>
          </w:p>
        </w:tc>
        <w:tc>
          <w:tcPr>
            <w:tcW w:w="2251" w:type="dxa"/>
          </w:tcPr>
          <w:p w14:paraId="6771914E" w14:textId="77777777" w:rsidR="0090616A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c</w:t>
            </w:r>
          </w:p>
        </w:tc>
        <w:tc>
          <w:tcPr>
            <w:tcW w:w="1559" w:type="dxa"/>
          </w:tcPr>
          <w:p w14:paraId="0AE055F9" w14:textId="77777777" w:rsidR="00F912D0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d</w:t>
            </w:r>
          </w:p>
        </w:tc>
        <w:tc>
          <w:tcPr>
            <w:tcW w:w="1701" w:type="dxa"/>
          </w:tcPr>
          <w:p w14:paraId="5B4EF5DD" w14:textId="77777777" w:rsidR="00F912D0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1985" w:type="dxa"/>
          </w:tcPr>
          <w:p w14:paraId="7F3B1944" w14:textId="77777777" w:rsidR="00F912D0" w:rsidRPr="00DA7798" w:rsidRDefault="00BE0C29" w:rsidP="005A6900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f = d x e</w:t>
            </w:r>
          </w:p>
        </w:tc>
      </w:tr>
      <w:tr w:rsidR="00BE0C29" w14:paraId="5DC9892C" w14:textId="77777777" w:rsidTr="0090616A">
        <w:trPr>
          <w:cantSplit/>
          <w:trHeight w:val="972"/>
        </w:trPr>
        <w:tc>
          <w:tcPr>
            <w:tcW w:w="556" w:type="dxa"/>
          </w:tcPr>
          <w:p w14:paraId="0FEE3A2C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13A6015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1.</w:t>
            </w:r>
          </w:p>
        </w:tc>
        <w:tc>
          <w:tcPr>
            <w:tcW w:w="1441" w:type="dxa"/>
          </w:tcPr>
          <w:p w14:paraId="7784E502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05286B2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0616A">
              <w:rPr>
                <w:rFonts w:ascii="Verdana" w:hAnsi="Verdana" w:cs="Arial"/>
                <w:b/>
                <w:sz w:val="20"/>
                <w:szCs w:val="20"/>
              </w:rPr>
              <w:t>240</w:t>
            </w:r>
            <w:r w:rsidRPr="00DA7798">
              <w:rPr>
                <w:rFonts w:ascii="Verdana" w:hAnsi="Verdana" w:cs="Arial"/>
                <w:sz w:val="20"/>
                <w:szCs w:val="20"/>
              </w:rPr>
              <w:t xml:space="preserve"> litrów</w:t>
            </w:r>
          </w:p>
          <w:p w14:paraId="39063601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51" w:type="dxa"/>
          </w:tcPr>
          <w:p w14:paraId="3E5287F3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F3648F8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Zmieszane</w:t>
            </w:r>
            <w:r>
              <w:rPr>
                <w:rFonts w:ascii="Verdana" w:hAnsi="Verdana" w:cs="Arial"/>
                <w:sz w:val="20"/>
                <w:szCs w:val="20"/>
              </w:rPr>
              <w:t>,</w:t>
            </w:r>
          </w:p>
          <w:p w14:paraId="609A4E2C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Niesegregowane</w:t>
            </w:r>
          </w:p>
          <w:p w14:paraId="1AB5E666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54868F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8BAFBEE" w14:textId="507AFEBB" w:rsidR="00BE0C29" w:rsidRPr="00DA7798" w:rsidRDefault="002B571D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156</w:t>
            </w:r>
          </w:p>
        </w:tc>
        <w:tc>
          <w:tcPr>
            <w:tcW w:w="1701" w:type="dxa"/>
          </w:tcPr>
          <w:p w14:paraId="385FCD73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E599582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14:paraId="7BC74A11" w14:textId="77777777" w:rsidTr="0090616A">
        <w:trPr>
          <w:cantSplit/>
          <w:trHeight w:val="972"/>
        </w:trPr>
        <w:tc>
          <w:tcPr>
            <w:tcW w:w="556" w:type="dxa"/>
          </w:tcPr>
          <w:p w14:paraId="17A03ADF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8FF4756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2.</w:t>
            </w:r>
          </w:p>
        </w:tc>
        <w:tc>
          <w:tcPr>
            <w:tcW w:w="1441" w:type="dxa"/>
          </w:tcPr>
          <w:p w14:paraId="7460B5A2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3D2510BF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0616A">
              <w:rPr>
                <w:rFonts w:ascii="Verdana" w:hAnsi="Verdana" w:cs="Arial"/>
                <w:b/>
                <w:sz w:val="20"/>
                <w:szCs w:val="20"/>
              </w:rPr>
              <w:t>120</w:t>
            </w:r>
            <w:r w:rsidRPr="00DA7798">
              <w:rPr>
                <w:rFonts w:ascii="Verdana" w:hAnsi="Verdana" w:cs="Arial"/>
                <w:sz w:val="20"/>
                <w:szCs w:val="20"/>
              </w:rPr>
              <w:t xml:space="preserve"> litrów</w:t>
            </w:r>
          </w:p>
          <w:p w14:paraId="520043D5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51" w:type="dxa"/>
          </w:tcPr>
          <w:p w14:paraId="6F37110D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099F35B0" w14:textId="77777777" w:rsidR="002B571D" w:rsidRDefault="002B571D" w:rsidP="002B571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Metale, tworzywa sztuczne</w:t>
            </w:r>
          </w:p>
          <w:p w14:paraId="2E961549" w14:textId="07F2D342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BB6B35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070CBA5B" w14:textId="73BD49FA" w:rsidR="00BE0C29" w:rsidRPr="00DA7798" w:rsidRDefault="002B571D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14:paraId="0E55F055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1F193FF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14:paraId="647225A7" w14:textId="77777777" w:rsidTr="0090616A">
        <w:trPr>
          <w:cantSplit/>
          <w:trHeight w:val="972"/>
        </w:trPr>
        <w:tc>
          <w:tcPr>
            <w:tcW w:w="556" w:type="dxa"/>
          </w:tcPr>
          <w:p w14:paraId="2771635E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3FDC3EC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3.</w:t>
            </w:r>
          </w:p>
        </w:tc>
        <w:tc>
          <w:tcPr>
            <w:tcW w:w="1441" w:type="dxa"/>
          </w:tcPr>
          <w:p w14:paraId="7952061A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7E7DCD87" w14:textId="77777777" w:rsidR="002B571D" w:rsidRDefault="002B571D" w:rsidP="002B571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0616A">
              <w:rPr>
                <w:rFonts w:ascii="Verdana" w:hAnsi="Verdana" w:cs="Arial"/>
                <w:b/>
                <w:sz w:val="20"/>
                <w:szCs w:val="20"/>
              </w:rPr>
              <w:t>120</w:t>
            </w:r>
            <w:r w:rsidRPr="00DA7798">
              <w:rPr>
                <w:rFonts w:ascii="Verdana" w:hAnsi="Verdana" w:cs="Arial"/>
                <w:sz w:val="20"/>
                <w:szCs w:val="20"/>
              </w:rPr>
              <w:t xml:space="preserve"> litrów</w:t>
            </w:r>
          </w:p>
          <w:p w14:paraId="5AC11DB0" w14:textId="65015098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51" w:type="dxa"/>
          </w:tcPr>
          <w:p w14:paraId="3D9CC7B9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556B2E8" w14:textId="0F2CF98C" w:rsidR="00BE0C29" w:rsidRPr="00DA7798" w:rsidRDefault="002B571D" w:rsidP="002B571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Papier</w:t>
            </w:r>
          </w:p>
        </w:tc>
        <w:tc>
          <w:tcPr>
            <w:tcW w:w="1559" w:type="dxa"/>
          </w:tcPr>
          <w:p w14:paraId="3A1A2EDF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984EA85" w14:textId="2CC7577A" w:rsidR="00BE0C29" w:rsidRPr="00DA7798" w:rsidRDefault="003C4EB4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14:paraId="1B25AB10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F2047E0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14:paraId="79C93792" w14:textId="77777777" w:rsidTr="0090616A">
        <w:trPr>
          <w:cantSplit/>
          <w:trHeight w:val="973"/>
        </w:trPr>
        <w:tc>
          <w:tcPr>
            <w:tcW w:w="556" w:type="dxa"/>
          </w:tcPr>
          <w:p w14:paraId="0A1B6A3D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8C74F38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4.</w:t>
            </w:r>
          </w:p>
        </w:tc>
        <w:tc>
          <w:tcPr>
            <w:tcW w:w="1441" w:type="dxa"/>
          </w:tcPr>
          <w:p w14:paraId="713705DC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66E8C60D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0616A">
              <w:rPr>
                <w:rFonts w:ascii="Verdana" w:hAnsi="Verdana" w:cs="Arial"/>
                <w:b/>
                <w:sz w:val="20"/>
                <w:szCs w:val="20"/>
              </w:rPr>
              <w:t>120</w:t>
            </w:r>
            <w:r w:rsidRPr="00DA7798">
              <w:rPr>
                <w:rFonts w:ascii="Verdana" w:hAnsi="Verdana" w:cs="Arial"/>
                <w:sz w:val="20"/>
                <w:szCs w:val="20"/>
              </w:rPr>
              <w:t xml:space="preserve"> litrów</w:t>
            </w:r>
          </w:p>
          <w:p w14:paraId="0B02C7C1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51" w:type="dxa"/>
          </w:tcPr>
          <w:p w14:paraId="04B5E13A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08E24B1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Szkło</w:t>
            </w:r>
          </w:p>
        </w:tc>
        <w:tc>
          <w:tcPr>
            <w:tcW w:w="1559" w:type="dxa"/>
          </w:tcPr>
          <w:p w14:paraId="78228419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F329F34" w14:textId="49AD74C6" w:rsidR="00BE0C29" w:rsidRPr="00DA7798" w:rsidRDefault="003C4EB4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36</w:t>
            </w:r>
          </w:p>
        </w:tc>
        <w:tc>
          <w:tcPr>
            <w:tcW w:w="1701" w:type="dxa"/>
          </w:tcPr>
          <w:p w14:paraId="34126BED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1C33B5D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:rsidRPr="00DA7798" w14:paraId="621456F8" w14:textId="77777777" w:rsidTr="00D1632D">
        <w:trPr>
          <w:cantSplit/>
          <w:trHeight w:val="973"/>
        </w:trPr>
        <w:tc>
          <w:tcPr>
            <w:tcW w:w="556" w:type="dxa"/>
          </w:tcPr>
          <w:p w14:paraId="3765E59C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5B265807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5.</w:t>
            </w:r>
          </w:p>
        </w:tc>
        <w:tc>
          <w:tcPr>
            <w:tcW w:w="1441" w:type="dxa"/>
          </w:tcPr>
          <w:p w14:paraId="690BF3E2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0A982229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90616A">
              <w:rPr>
                <w:rFonts w:ascii="Verdana" w:hAnsi="Verdana" w:cs="Arial"/>
                <w:b/>
                <w:sz w:val="20"/>
                <w:szCs w:val="20"/>
              </w:rPr>
              <w:t>120</w:t>
            </w:r>
            <w:r w:rsidRPr="00DA7798">
              <w:rPr>
                <w:rFonts w:ascii="Verdana" w:hAnsi="Verdana" w:cs="Arial"/>
                <w:sz w:val="20"/>
                <w:szCs w:val="20"/>
              </w:rPr>
              <w:t xml:space="preserve"> litrów</w:t>
            </w:r>
          </w:p>
          <w:p w14:paraId="09633871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251" w:type="dxa"/>
          </w:tcPr>
          <w:p w14:paraId="3E790DB5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450FBD9B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DA7798">
              <w:rPr>
                <w:rFonts w:ascii="Verdana" w:hAnsi="Verdana" w:cs="Arial"/>
                <w:sz w:val="20"/>
                <w:szCs w:val="20"/>
              </w:rPr>
              <w:t>bioodpady</w:t>
            </w:r>
          </w:p>
        </w:tc>
        <w:tc>
          <w:tcPr>
            <w:tcW w:w="1559" w:type="dxa"/>
          </w:tcPr>
          <w:p w14:paraId="07E9CFE2" w14:textId="77777777" w:rsidR="00BE0C29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2FD8CC25" w14:textId="587CC77D" w:rsidR="00BE0C29" w:rsidRPr="00DA7798" w:rsidRDefault="00FF39EB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78</w:t>
            </w:r>
          </w:p>
        </w:tc>
        <w:tc>
          <w:tcPr>
            <w:tcW w:w="1701" w:type="dxa"/>
          </w:tcPr>
          <w:p w14:paraId="2B1C8661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5BF00A" w14:textId="77777777" w:rsidR="00BE0C29" w:rsidRPr="00DA7798" w:rsidRDefault="00BE0C29" w:rsidP="00BE0C29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:rsidRPr="00DA7798" w14:paraId="7B609DC9" w14:textId="77777777" w:rsidTr="00315A76">
        <w:trPr>
          <w:cantSplit/>
          <w:trHeight w:val="567"/>
        </w:trPr>
        <w:tc>
          <w:tcPr>
            <w:tcW w:w="7508" w:type="dxa"/>
            <w:gridSpan w:val="5"/>
          </w:tcPr>
          <w:p w14:paraId="41594FCC" w14:textId="77777777" w:rsidR="00BE0C29" w:rsidRDefault="00BE0C29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</w:p>
          <w:p w14:paraId="1A5715F6" w14:textId="77777777" w:rsidR="00052B9E" w:rsidRPr="00DA7798" w:rsidRDefault="00052B9E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Razem netto</w:t>
            </w:r>
          </w:p>
        </w:tc>
        <w:tc>
          <w:tcPr>
            <w:tcW w:w="1985" w:type="dxa"/>
          </w:tcPr>
          <w:p w14:paraId="19F23179" w14:textId="77777777" w:rsidR="00BE0C29" w:rsidRPr="00DA7798" w:rsidRDefault="00BE0C29" w:rsidP="00D1632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:rsidRPr="00DA7798" w14:paraId="0DFF6B72" w14:textId="77777777" w:rsidTr="00AF59BF">
        <w:trPr>
          <w:cantSplit/>
          <w:trHeight w:val="567"/>
        </w:trPr>
        <w:tc>
          <w:tcPr>
            <w:tcW w:w="7508" w:type="dxa"/>
            <w:gridSpan w:val="5"/>
          </w:tcPr>
          <w:p w14:paraId="44921604" w14:textId="77777777" w:rsidR="00052B9E" w:rsidRDefault="00052B9E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</w:p>
          <w:p w14:paraId="336363CE" w14:textId="77777777" w:rsidR="00BE0C29" w:rsidRPr="00DA7798" w:rsidRDefault="00052B9E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Podatek VAT 23%</w:t>
            </w:r>
          </w:p>
        </w:tc>
        <w:tc>
          <w:tcPr>
            <w:tcW w:w="1985" w:type="dxa"/>
          </w:tcPr>
          <w:p w14:paraId="06F8B333" w14:textId="77777777" w:rsidR="00BE0C29" w:rsidRPr="00DA7798" w:rsidRDefault="00BE0C29" w:rsidP="00D1632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BE0C29" w:rsidRPr="00DA7798" w14:paraId="11F5ECC5" w14:textId="77777777" w:rsidTr="00A33878">
        <w:trPr>
          <w:cantSplit/>
          <w:trHeight w:val="567"/>
        </w:trPr>
        <w:tc>
          <w:tcPr>
            <w:tcW w:w="7508" w:type="dxa"/>
            <w:gridSpan w:val="5"/>
          </w:tcPr>
          <w:p w14:paraId="1AC9A592" w14:textId="77777777" w:rsidR="00052B9E" w:rsidRDefault="00052B9E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</w:p>
          <w:p w14:paraId="44E18B82" w14:textId="77777777" w:rsidR="00BE0C29" w:rsidRPr="00DA7798" w:rsidRDefault="00052B9E" w:rsidP="00052B9E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right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Razem brutto</w:t>
            </w:r>
          </w:p>
        </w:tc>
        <w:tc>
          <w:tcPr>
            <w:tcW w:w="1985" w:type="dxa"/>
          </w:tcPr>
          <w:p w14:paraId="1BB1E048" w14:textId="77777777" w:rsidR="00BE0C29" w:rsidRPr="00DA7798" w:rsidRDefault="00BE0C29" w:rsidP="00D1632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22890767" w14:textId="77777777" w:rsidR="005A6900" w:rsidRPr="005A6900" w:rsidRDefault="005A6900" w:rsidP="005A6900">
      <w:pPr>
        <w:pStyle w:val="Akapitzlist"/>
        <w:tabs>
          <w:tab w:val="left" w:pos="0"/>
        </w:tabs>
        <w:spacing w:after="0" w:line="240" w:lineRule="auto"/>
        <w:ind w:left="0"/>
        <w:jc w:val="center"/>
        <w:rPr>
          <w:rFonts w:ascii="Verdana" w:hAnsi="Verdana" w:cs="Arial"/>
          <w:b/>
          <w:sz w:val="20"/>
          <w:szCs w:val="20"/>
        </w:rPr>
      </w:pPr>
    </w:p>
    <w:sectPr w:rsidR="005A6900" w:rsidRPr="005A6900" w:rsidSect="006A0114">
      <w:headerReference w:type="default" r:id="rId9"/>
      <w:footerReference w:type="default" r:id="rId10"/>
      <w:pgSz w:w="11906" w:h="16838"/>
      <w:pgMar w:top="851" w:right="1133" w:bottom="993" w:left="1134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FFC7" w14:textId="77777777" w:rsidR="004877C5" w:rsidRDefault="004877C5" w:rsidP="00F879E3">
      <w:r>
        <w:separator/>
      </w:r>
    </w:p>
  </w:endnote>
  <w:endnote w:type="continuationSeparator" w:id="0">
    <w:p w14:paraId="2403B7ED" w14:textId="77777777" w:rsidR="004877C5" w:rsidRDefault="004877C5" w:rsidP="00F8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tarSymbol">
    <w:altName w:val="Calibri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7802D" w14:textId="77777777" w:rsidR="0007181B" w:rsidRDefault="0005219D" w:rsidP="0005219D">
    <w:pPr>
      <w:pStyle w:val="Stopka"/>
      <w:pBdr>
        <w:top w:val="dashed" w:sz="4" w:space="1" w:color="984806" w:themeColor="accent6" w:themeShade="80"/>
      </w:pBdr>
      <w:jc w:val="center"/>
      <w:rPr>
        <w:rFonts w:ascii="Verdana" w:hAnsi="Verdana"/>
        <w:i/>
        <w:sz w:val="16"/>
        <w:szCs w:val="16"/>
      </w:rPr>
    </w:pPr>
    <w:r w:rsidRPr="0005219D">
      <w:rPr>
        <w:rFonts w:ascii="Verdana" w:hAnsi="Verdana"/>
        <w:i/>
        <w:sz w:val="16"/>
        <w:szCs w:val="16"/>
      </w:rPr>
      <w:t>„</w:t>
    </w:r>
    <w:r w:rsidR="009D67B2">
      <w:rPr>
        <w:rFonts w:ascii="Verdana" w:hAnsi="Verdana"/>
        <w:i/>
        <w:sz w:val="16"/>
        <w:szCs w:val="16"/>
      </w:rPr>
      <w:t>Odbiór i z</w:t>
    </w:r>
    <w:r w:rsidRPr="0005219D">
      <w:rPr>
        <w:rFonts w:ascii="Verdana" w:hAnsi="Verdana"/>
        <w:i/>
        <w:sz w:val="16"/>
        <w:szCs w:val="16"/>
      </w:rPr>
      <w:t>agospodarowanie odpadów komunalnych dla obiektu Obwód Drogowy Bielany Wrocławskie należącego do Rejonu Wrocław GDDKiA Oddział we Wrocławiu”.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992AF" w14:textId="77777777" w:rsidR="004877C5" w:rsidRDefault="004877C5" w:rsidP="00F879E3">
      <w:r>
        <w:separator/>
      </w:r>
    </w:p>
  </w:footnote>
  <w:footnote w:type="continuationSeparator" w:id="0">
    <w:p w14:paraId="1FBCF9B5" w14:textId="77777777" w:rsidR="004877C5" w:rsidRDefault="004877C5" w:rsidP="00F8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8611052"/>
      <w:docPartObj>
        <w:docPartGallery w:val="Page Numbers (Margins)"/>
        <w:docPartUnique/>
      </w:docPartObj>
    </w:sdtPr>
    <w:sdtEndPr/>
    <w:sdtContent>
      <w:p w14:paraId="6A060408" w14:textId="77777777" w:rsidR="0007181B" w:rsidRDefault="00ED7A5C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4D451C" wp14:editId="1C61347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0" b="7620"/>
                  <wp:wrapNone/>
                  <wp:docPr id="2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268548" w14:textId="77777777" w:rsidR="0007181B" w:rsidRDefault="0007181B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C26C6F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C26C6F"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0E79AC" w:rsidRPr="000E79A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5</w:t>
                              </w:r>
                              <w:r w:rsidR="00C26C6F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4D451C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" o:allowincell="f" filled="f" stroked="f">
                  <v:textbox style="layout-flow:vertical;mso-layout-flow-alt:bottom-to-top;mso-fit-shape-to-text:t">
                    <w:txbxContent>
                      <w:p w14:paraId="58268548" w14:textId="77777777" w:rsidR="0007181B" w:rsidRDefault="0007181B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C26C6F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C26C6F"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0E79AC" w:rsidRPr="000E79AC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5</w:t>
                        </w:r>
                        <w:r w:rsidR="00C26C6F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5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6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7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b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b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hAnsi="OpenSymbol" w:cs="StarSymbol"/>
        <w:sz w:val="18"/>
        <w:szCs w:val="18"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3" w15:restartNumberingAfterBreak="0">
    <w:nsid w:val="0716046E"/>
    <w:multiLevelType w:val="hybridMultilevel"/>
    <w:tmpl w:val="533C7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915FA"/>
    <w:multiLevelType w:val="hybridMultilevel"/>
    <w:tmpl w:val="A0F8DFF4"/>
    <w:lvl w:ilvl="0" w:tplc="A320AE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3D46B3"/>
    <w:multiLevelType w:val="hybridMultilevel"/>
    <w:tmpl w:val="EEA28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41232"/>
    <w:multiLevelType w:val="hybridMultilevel"/>
    <w:tmpl w:val="6744F8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736F6"/>
    <w:multiLevelType w:val="hybridMultilevel"/>
    <w:tmpl w:val="5C3A8A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61B72DB"/>
    <w:multiLevelType w:val="hybridMultilevel"/>
    <w:tmpl w:val="66DED0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EA1E9A"/>
    <w:multiLevelType w:val="hybridMultilevel"/>
    <w:tmpl w:val="048827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B5C0D"/>
    <w:multiLevelType w:val="hybridMultilevel"/>
    <w:tmpl w:val="44921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18"/>
  </w:num>
  <w:num w:numId="4">
    <w:abstractNumId w:val="13"/>
  </w:num>
  <w:num w:numId="5">
    <w:abstractNumId w:val="17"/>
  </w:num>
  <w:num w:numId="6">
    <w:abstractNumId w:val="16"/>
  </w:num>
  <w:num w:numId="7">
    <w:abstractNumId w:val="14"/>
  </w:num>
  <w:num w:numId="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A08"/>
    <w:rsid w:val="0000656B"/>
    <w:rsid w:val="00032BDA"/>
    <w:rsid w:val="00033F05"/>
    <w:rsid w:val="0003405C"/>
    <w:rsid w:val="0003765A"/>
    <w:rsid w:val="000414BA"/>
    <w:rsid w:val="000508F3"/>
    <w:rsid w:val="0005219D"/>
    <w:rsid w:val="00052B9E"/>
    <w:rsid w:val="00052CA1"/>
    <w:rsid w:val="00062723"/>
    <w:rsid w:val="00062D7C"/>
    <w:rsid w:val="00067CF7"/>
    <w:rsid w:val="0007181B"/>
    <w:rsid w:val="0007652B"/>
    <w:rsid w:val="000871F2"/>
    <w:rsid w:val="00087771"/>
    <w:rsid w:val="00095382"/>
    <w:rsid w:val="0009654D"/>
    <w:rsid w:val="000A4BAE"/>
    <w:rsid w:val="000D07A8"/>
    <w:rsid w:val="000D66B9"/>
    <w:rsid w:val="000E79AC"/>
    <w:rsid w:val="000F03FA"/>
    <w:rsid w:val="000F5101"/>
    <w:rsid w:val="0011062A"/>
    <w:rsid w:val="0011290F"/>
    <w:rsid w:val="001165E0"/>
    <w:rsid w:val="00120C32"/>
    <w:rsid w:val="00144048"/>
    <w:rsid w:val="0015343E"/>
    <w:rsid w:val="00155E08"/>
    <w:rsid w:val="00160E1E"/>
    <w:rsid w:val="00164719"/>
    <w:rsid w:val="001678FC"/>
    <w:rsid w:val="0018706C"/>
    <w:rsid w:val="00187126"/>
    <w:rsid w:val="00194010"/>
    <w:rsid w:val="001B08D3"/>
    <w:rsid w:val="001C5ABD"/>
    <w:rsid w:val="001D0DCE"/>
    <w:rsid w:val="001D592F"/>
    <w:rsid w:val="001F3A82"/>
    <w:rsid w:val="002118D7"/>
    <w:rsid w:val="00221E9B"/>
    <w:rsid w:val="00235D0D"/>
    <w:rsid w:val="00262152"/>
    <w:rsid w:val="00262BDF"/>
    <w:rsid w:val="00287915"/>
    <w:rsid w:val="00291194"/>
    <w:rsid w:val="002A0C8B"/>
    <w:rsid w:val="002B01A2"/>
    <w:rsid w:val="002B0A08"/>
    <w:rsid w:val="002B29C1"/>
    <w:rsid w:val="002B571D"/>
    <w:rsid w:val="002C55B6"/>
    <w:rsid w:val="002D4693"/>
    <w:rsid w:val="002D55F9"/>
    <w:rsid w:val="002E08BF"/>
    <w:rsid w:val="002E24A2"/>
    <w:rsid w:val="002E503C"/>
    <w:rsid w:val="002E67AA"/>
    <w:rsid w:val="002E70E2"/>
    <w:rsid w:val="00310CA6"/>
    <w:rsid w:val="0031219E"/>
    <w:rsid w:val="003140A9"/>
    <w:rsid w:val="00321790"/>
    <w:rsid w:val="00321C9F"/>
    <w:rsid w:val="00331FFA"/>
    <w:rsid w:val="00343C39"/>
    <w:rsid w:val="003453B8"/>
    <w:rsid w:val="00353210"/>
    <w:rsid w:val="003562A3"/>
    <w:rsid w:val="003643CA"/>
    <w:rsid w:val="00370CB3"/>
    <w:rsid w:val="003A3714"/>
    <w:rsid w:val="003B0A52"/>
    <w:rsid w:val="003B67D1"/>
    <w:rsid w:val="003C2BCF"/>
    <w:rsid w:val="003C4EB4"/>
    <w:rsid w:val="003C73EA"/>
    <w:rsid w:val="003E54FA"/>
    <w:rsid w:val="003E56C9"/>
    <w:rsid w:val="003E7CF0"/>
    <w:rsid w:val="003F083B"/>
    <w:rsid w:val="0043079D"/>
    <w:rsid w:val="00441344"/>
    <w:rsid w:val="004877C5"/>
    <w:rsid w:val="004A0468"/>
    <w:rsid w:val="004C4EAE"/>
    <w:rsid w:val="004C5D26"/>
    <w:rsid w:val="004D1DCE"/>
    <w:rsid w:val="004D3AE5"/>
    <w:rsid w:val="004E335F"/>
    <w:rsid w:val="004F0D16"/>
    <w:rsid w:val="004F14F2"/>
    <w:rsid w:val="004F220F"/>
    <w:rsid w:val="004F6D16"/>
    <w:rsid w:val="005133EC"/>
    <w:rsid w:val="005207AB"/>
    <w:rsid w:val="00531329"/>
    <w:rsid w:val="00532B83"/>
    <w:rsid w:val="0053572F"/>
    <w:rsid w:val="00536B6B"/>
    <w:rsid w:val="00544C1D"/>
    <w:rsid w:val="00554106"/>
    <w:rsid w:val="005777AD"/>
    <w:rsid w:val="00584A03"/>
    <w:rsid w:val="00587647"/>
    <w:rsid w:val="0059798B"/>
    <w:rsid w:val="005A1580"/>
    <w:rsid w:val="005A3A05"/>
    <w:rsid w:val="005A6900"/>
    <w:rsid w:val="005B557C"/>
    <w:rsid w:val="0060014E"/>
    <w:rsid w:val="0060104E"/>
    <w:rsid w:val="00616302"/>
    <w:rsid w:val="006233A2"/>
    <w:rsid w:val="006329AF"/>
    <w:rsid w:val="0064679C"/>
    <w:rsid w:val="006548E8"/>
    <w:rsid w:val="006553B4"/>
    <w:rsid w:val="00655AB3"/>
    <w:rsid w:val="00660ABF"/>
    <w:rsid w:val="00662F3A"/>
    <w:rsid w:val="0066737A"/>
    <w:rsid w:val="00667E04"/>
    <w:rsid w:val="00691012"/>
    <w:rsid w:val="006915FB"/>
    <w:rsid w:val="006A0114"/>
    <w:rsid w:val="006A25D7"/>
    <w:rsid w:val="006A64C7"/>
    <w:rsid w:val="006B28F8"/>
    <w:rsid w:val="006B3074"/>
    <w:rsid w:val="006D1414"/>
    <w:rsid w:val="006D37FD"/>
    <w:rsid w:val="006E04BF"/>
    <w:rsid w:val="006E15FA"/>
    <w:rsid w:val="006E2452"/>
    <w:rsid w:val="00720B53"/>
    <w:rsid w:val="00731121"/>
    <w:rsid w:val="0074038B"/>
    <w:rsid w:val="00740907"/>
    <w:rsid w:val="007432D5"/>
    <w:rsid w:val="0074587D"/>
    <w:rsid w:val="007472FC"/>
    <w:rsid w:val="00765A0B"/>
    <w:rsid w:val="0077656A"/>
    <w:rsid w:val="00776B6A"/>
    <w:rsid w:val="007A05D5"/>
    <w:rsid w:val="007A109A"/>
    <w:rsid w:val="007A2E32"/>
    <w:rsid w:val="007A6462"/>
    <w:rsid w:val="007A7712"/>
    <w:rsid w:val="007B2130"/>
    <w:rsid w:val="007C0592"/>
    <w:rsid w:val="007C2CBA"/>
    <w:rsid w:val="007C32D5"/>
    <w:rsid w:val="007D3790"/>
    <w:rsid w:val="007E7A50"/>
    <w:rsid w:val="007F4DCD"/>
    <w:rsid w:val="00807CE7"/>
    <w:rsid w:val="00807CF9"/>
    <w:rsid w:val="0083563F"/>
    <w:rsid w:val="00846E40"/>
    <w:rsid w:val="00847F35"/>
    <w:rsid w:val="008714D9"/>
    <w:rsid w:val="0088487A"/>
    <w:rsid w:val="00887708"/>
    <w:rsid w:val="008A2B82"/>
    <w:rsid w:val="008B1F28"/>
    <w:rsid w:val="008C78DD"/>
    <w:rsid w:val="008E164D"/>
    <w:rsid w:val="008F3876"/>
    <w:rsid w:val="008F46DB"/>
    <w:rsid w:val="008F56F7"/>
    <w:rsid w:val="009010F5"/>
    <w:rsid w:val="009030E9"/>
    <w:rsid w:val="00904E97"/>
    <w:rsid w:val="0090616A"/>
    <w:rsid w:val="00940CFA"/>
    <w:rsid w:val="009655E4"/>
    <w:rsid w:val="00973CDC"/>
    <w:rsid w:val="00992E17"/>
    <w:rsid w:val="009B744A"/>
    <w:rsid w:val="009B7757"/>
    <w:rsid w:val="009C28BA"/>
    <w:rsid w:val="009D08A6"/>
    <w:rsid w:val="009D27D7"/>
    <w:rsid w:val="009D67B2"/>
    <w:rsid w:val="009D70FD"/>
    <w:rsid w:val="009F72C3"/>
    <w:rsid w:val="00A113EB"/>
    <w:rsid w:val="00A243E0"/>
    <w:rsid w:val="00A2556D"/>
    <w:rsid w:val="00A25E33"/>
    <w:rsid w:val="00A2609B"/>
    <w:rsid w:val="00A27A37"/>
    <w:rsid w:val="00A27FC0"/>
    <w:rsid w:val="00A30125"/>
    <w:rsid w:val="00A5463F"/>
    <w:rsid w:val="00A57188"/>
    <w:rsid w:val="00A758EA"/>
    <w:rsid w:val="00A761F9"/>
    <w:rsid w:val="00A83644"/>
    <w:rsid w:val="00AA2DBD"/>
    <w:rsid w:val="00AC1E5B"/>
    <w:rsid w:val="00AC2532"/>
    <w:rsid w:val="00AC4232"/>
    <w:rsid w:val="00AD7B65"/>
    <w:rsid w:val="00AE2246"/>
    <w:rsid w:val="00AE6B54"/>
    <w:rsid w:val="00AF5212"/>
    <w:rsid w:val="00B05D05"/>
    <w:rsid w:val="00B07CD5"/>
    <w:rsid w:val="00B266DF"/>
    <w:rsid w:val="00B272EC"/>
    <w:rsid w:val="00B47478"/>
    <w:rsid w:val="00B62640"/>
    <w:rsid w:val="00B65826"/>
    <w:rsid w:val="00B75681"/>
    <w:rsid w:val="00B81B98"/>
    <w:rsid w:val="00B90058"/>
    <w:rsid w:val="00BA386F"/>
    <w:rsid w:val="00BB4ABE"/>
    <w:rsid w:val="00BC2EFE"/>
    <w:rsid w:val="00BD47EC"/>
    <w:rsid w:val="00BD4940"/>
    <w:rsid w:val="00BD69CE"/>
    <w:rsid w:val="00BE0C29"/>
    <w:rsid w:val="00BF2619"/>
    <w:rsid w:val="00C043C7"/>
    <w:rsid w:val="00C14427"/>
    <w:rsid w:val="00C17B64"/>
    <w:rsid w:val="00C24E2C"/>
    <w:rsid w:val="00C26C6F"/>
    <w:rsid w:val="00C35003"/>
    <w:rsid w:val="00C461B4"/>
    <w:rsid w:val="00C52D8E"/>
    <w:rsid w:val="00C6191B"/>
    <w:rsid w:val="00C659E5"/>
    <w:rsid w:val="00C769BE"/>
    <w:rsid w:val="00C94BF0"/>
    <w:rsid w:val="00CA3B02"/>
    <w:rsid w:val="00CB29D4"/>
    <w:rsid w:val="00CC454E"/>
    <w:rsid w:val="00CC4EAE"/>
    <w:rsid w:val="00CC6EE2"/>
    <w:rsid w:val="00CD0ADB"/>
    <w:rsid w:val="00CD0F64"/>
    <w:rsid w:val="00CD34C6"/>
    <w:rsid w:val="00CD7CBB"/>
    <w:rsid w:val="00CE2C13"/>
    <w:rsid w:val="00CF3654"/>
    <w:rsid w:val="00D001DC"/>
    <w:rsid w:val="00D047B4"/>
    <w:rsid w:val="00D1006B"/>
    <w:rsid w:val="00D43F05"/>
    <w:rsid w:val="00D56BFA"/>
    <w:rsid w:val="00D738C6"/>
    <w:rsid w:val="00D8124E"/>
    <w:rsid w:val="00D841AD"/>
    <w:rsid w:val="00D94ECC"/>
    <w:rsid w:val="00D95A35"/>
    <w:rsid w:val="00DA063E"/>
    <w:rsid w:val="00DA6141"/>
    <w:rsid w:val="00DA7798"/>
    <w:rsid w:val="00DB5B72"/>
    <w:rsid w:val="00DC0D77"/>
    <w:rsid w:val="00DD6446"/>
    <w:rsid w:val="00DE56FC"/>
    <w:rsid w:val="00DF0565"/>
    <w:rsid w:val="00DF25A9"/>
    <w:rsid w:val="00DF34DB"/>
    <w:rsid w:val="00E01B8F"/>
    <w:rsid w:val="00E05132"/>
    <w:rsid w:val="00E25AE7"/>
    <w:rsid w:val="00E25CB5"/>
    <w:rsid w:val="00E3629A"/>
    <w:rsid w:val="00E36F92"/>
    <w:rsid w:val="00E46A08"/>
    <w:rsid w:val="00E51810"/>
    <w:rsid w:val="00E55C78"/>
    <w:rsid w:val="00E65779"/>
    <w:rsid w:val="00E83080"/>
    <w:rsid w:val="00EB0538"/>
    <w:rsid w:val="00EB6C8A"/>
    <w:rsid w:val="00ED17D9"/>
    <w:rsid w:val="00ED7A5C"/>
    <w:rsid w:val="00EE12E5"/>
    <w:rsid w:val="00EE3EB9"/>
    <w:rsid w:val="00EE7B0C"/>
    <w:rsid w:val="00F02212"/>
    <w:rsid w:val="00F07AB1"/>
    <w:rsid w:val="00F112E5"/>
    <w:rsid w:val="00F153EC"/>
    <w:rsid w:val="00F154E0"/>
    <w:rsid w:val="00F1677B"/>
    <w:rsid w:val="00F224D3"/>
    <w:rsid w:val="00F30331"/>
    <w:rsid w:val="00F32EB5"/>
    <w:rsid w:val="00F366A9"/>
    <w:rsid w:val="00F378F8"/>
    <w:rsid w:val="00F50B96"/>
    <w:rsid w:val="00F659E3"/>
    <w:rsid w:val="00F81BD4"/>
    <w:rsid w:val="00F85A85"/>
    <w:rsid w:val="00F879E3"/>
    <w:rsid w:val="00F912D0"/>
    <w:rsid w:val="00F963B0"/>
    <w:rsid w:val="00FA79B1"/>
    <w:rsid w:val="00FC5AC3"/>
    <w:rsid w:val="00FD3BC2"/>
    <w:rsid w:val="00FE45A7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A3D27F"/>
  <w15:docId w15:val="{2CDCBA7F-1F6E-44B7-ACE1-683C1F84B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CD34C6"/>
    <w:pPr>
      <w:keepNext/>
      <w:spacing w:before="120" w:after="120"/>
      <w:jc w:val="center"/>
      <w:outlineLvl w:val="1"/>
    </w:pPr>
    <w:rPr>
      <w:b/>
      <w:sz w:val="4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D34C6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CD34C6"/>
    <w:pPr>
      <w:spacing w:before="120"/>
      <w:jc w:val="center"/>
    </w:pPr>
    <w:rPr>
      <w:rFonts w:ascii="Arial" w:hAnsi="Arial"/>
      <w:b/>
      <w:sz w:val="3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D34C6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D34C6"/>
    <w:pPr>
      <w:tabs>
        <w:tab w:val="left" w:pos="2410"/>
      </w:tabs>
      <w:spacing w:before="240"/>
      <w:ind w:left="2410" w:hanging="2410"/>
      <w:jc w:val="both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D34C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CD34C6"/>
  </w:style>
  <w:style w:type="paragraph" w:styleId="Tekstdymka">
    <w:name w:val="Balloon Text"/>
    <w:basedOn w:val="Normalny"/>
    <w:link w:val="TekstdymkaZnak"/>
    <w:uiPriority w:val="99"/>
    <w:semiHidden/>
    <w:unhideWhenUsed/>
    <w:rsid w:val="002E5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03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266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879E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879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79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79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79E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010F5"/>
    <w:rPr>
      <w:color w:val="0000FF"/>
      <w:u w:val="single"/>
    </w:rPr>
  </w:style>
  <w:style w:type="character" w:customStyle="1" w:styleId="AkapitzlistZnak">
    <w:name w:val="Akapit z listą Znak"/>
    <w:aliases w:val="normalny tekst Znak"/>
    <w:basedOn w:val="Domylnaczcionkaakapitu"/>
    <w:link w:val="Akapitzlist"/>
    <w:uiPriority w:val="34"/>
    <w:locked/>
    <w:rsid w:val="006548E8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uiPriority w:val="99"/>
    <w:qFormat/>
    <w:rsid w:val="0066737A"/>
    <w:pPr>
      <w:jc w:val="center"/>
    </w:pPr>
    <w:rPr>
      <w:rFonts w:ascii="Calibri" w:hAnsi="Calibri" w:cs="Calibri"/>
      <w:b/>
    </w:rPr>
  </w:style>
  <w:style w:type="character" w:customStyle="1" w:styleId="TytuZnak">
    <w:name w:val="Tytuł Znak"/>
    <w:basedOn w:val="Domylnaczcionkaakapitu"/>
    <w:link w:val="Tytu"/>
    <w:uiPriority w:val="99"/>
    <w:rsid w:val="0066737A"/>
    <w:rPr>
      <w:rFonts w:ascii="Calibri" w:eastAsia="Times New Roman" w:hAnsi="Calibri" w:cs="Calibri"/>
      <w:b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91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roclaw.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0170-9DD9-45EC-A6BF-A543D1C7E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1028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Grudziński Stanisław</dc:creator>
  <cp:lastModifiedBy>Cendro Aleksandra</cp:lastModifiedBy>
  <cp:revision>2</cp:revision>
  <cp:lastPrinted>2026-03-26T06:57:00Z</cp:lastPrinted>
  <dcterms:created xsi:type="dcterms:W3CDTF">2026-05-15T11:37:00Z</dcterms:created>
  <dcterms:modified xsi:type="dcterms:W3CDTF">2026-05-15T11:37:00Z</dcterms:modified>
</cp:coreProperties>
</file>